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78333" w14:textId="77777777" w:rsidR="0063743B" w:rsidRPr="00883068" w:rsidRDefault="0088306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252C2DF8">
          <v:group id="_x0000_s1086" style="position:absolute;margin-left:38.7pt;margin-top:50pt;width:534.7pt;height:655.65pt;z-index:-1226;mso-position-horizontal-relative:page;mso-position-vertical-relative:page" coordorigin="774,1000" coordsize="10694,13113">
            <v:shape id="_x0000_s1178" style="position:absolute;left:790;top:1008;width:0;height:118" coordorigin="790,1008" coordsize="0,118" path="m790,1008r,118e" filled="f" strokeweight=".82pt">
              <v:path arrowok="t"/>
            </v:shape>
            <v:shape id="_x0000_s1177" style="position:absolute;left:782;top:1015;width:118;height:0" coordorigin="782,1015" coordsize="118,0" path="m782,1015r118,e" filled="f" strokeweight=".82pt">
              <v:path arrowok="t"/>
            </v:shape>
            <v:shape id="_x0000_s1176" style="position:absolute;left:841;top:1037;width:0;height:89" coordorigin="841,1037" coordsize="0,89" path="m841,1037r,89e" filled="f" strokeweight="3.1pt">
              <v:path arrowok="t"/>
            </v:shape>
            <v:shape id="_x0000_s1175" style="position:absolute;left:811;top:1067;width:89;height:0" coordorigin="811,1067" coordsize="89,0" path="m811,1067r89,e" filled="f" strokeweight="3.1pt">
              <v:path arrowok="t"/>
            </v:shape>
            <v:shape id="_x0000_s1174" style="position:absolute;left:900;top:1015;width:10442;height:0" coordorigin="900,1015" coordsize="10442,0" path="m900,1015r10442,e" filled="f" strokeweight=".82pt">
              <v:path arrowok="t"/>
            </v:shape>
            <v:shape id="_x0000_s1173" style="position:absolute;left:900;top:1067;width:10442;height:0" coordorigin="900,1067" coordsize="10442,0" path="m900,1067r10442,e" filled="f" strokeweight="3.1pt">
              <v:path arrowok="t"/>
            </v:shape>
            <v:shape id="_x0000_s1172" style="position:absolute;left:900;top:1118;width:10442;height:0" coordorigin="900,1118" coordsize="10442,0" path="m900,1118r10442,e" filled="f" strokeweight=".82pt">
              <v:path arrowok="t"/>
            </v:shape>
            <v:shape id="_x0000_s1171" style="position:absolute;left:11452;top:1008;width:0;height:118" coordorigin="11452,1008" coordsize="0,118" path="m11452,1008r,118e" filled="f" strokeweight=".82pt">
              <v:path arrowok="t"/>
            </v:shape>
            <v:shape id="_x0000_s1170" style="position:absolute;left:11342;top:1015;width:118;height:0" coordorigin="11342,1015" coordsize="118,0" path="m11342,1015r118,e" filled="f" strokeweight=".82pt">
              <v:path arrowok="t"/>
            </v:shape>
            <v:shape id="_x0000_s1169" style="position:absolute;left:11401;top:1037;width:0;height:89" coordorigin="11401,1037" coordsize="0,89" path="m11401,1037r,89e" filled="f" strokeweight="3.1pt">
              <v:path arrowok="t"/>
            </v:shape>
            <v:shape id="_x0000_s1168" style="position:absolute;left:11342;top:1067;width:89;height:0" coordorigin="11342,1067" coordsize="89,0" path="m11342,1067r89,e" filled="f" strokeweight="3.1pt">
              <v:path arrowok="t"/>
            </v:shape>
            <v:shape id="_x0000_s1167" style="position:absolute;left:790;top:1126;width:0;height:850" coordorigin="790,1126" coordsize="0,850" path="m790,1126r,850e" filled="f" strokeweight=".82pt">
              <v:path arrowok="t"/>
            </v:shape>
            <v:shape id="_x0000_s1166" style="position:absolute;left:841;top:1126;width:0;height:850" coordorigin="841,1126" coordsize="0,850" path="m841,1126r,850e" filled="f" strokeweight="3.1pt">
              <v:path arrowok="t"/>
            </v:shape>
            <v:shape id="_x0000_s1165" style="position:absolute;left:11452;top:1126;width:0;height:850" coordorigin="11452,1126" coordsize="0,850" path="m11452,1126r,850e" filled="f" strokeweight=".82pt">
              <v:path arrowok="t"/>
            </v:shape>
            <v:shape id="_x0000_s1164" style="position:absolute;left:11401;top:1126;width:0;height:850" coordorigin="11401,1126" coordsize="0,850" path="m11401,1126r,850e" filled="f" strokeweight="3.1pt">
              <v:path arrowok="t"/>
            </v:shape>
            <v:shape id="_x0000_s1163" style="position:absolute;left:790;top:1976;width:0;height:828" coordorigin="790,1976" coordsize="0,828" path="m790,1976r,828e" filled="f" strokeweight=".82pt">
              <v:path arrowok="t"/>
            </v:shape>
            <v:shape id="_x0000_s1162" style="position:absolute;left:841;top:1976;width:0;height:828" coordorigin="841,1976" coordsize="0,828" path="m841,1976r,828e" filled="f" strokeweight="3.1pt">
              <v:path arrowok="t"/>
            </v:shape>
            <v:shape id="_x0000_s1161" style="position:absolute;left:11452;top:1976;width:0;height:828" coordorigin="11452,1976" coordsize="0,828" path="m11452,1976r,828e" filled="f" strokeweight=".82pt">
              <v:path arrowok="t"/>
            </v:shape>
            <v:shape id="_x0000_s1160" style="position:absolute;left:11401;top:1976;width:0;height:828" coordorigin="11401,1976" coordsize="0,828" path="m11401,1976r,828e" filled="f" strokeweight="3.1pt">
              <v:path arrowok="t"/>
            </v:shape>
            <v:shape id="_x0000_s1159" style="position:absolute;left:790;top:2804;width:0;height:828" coordorigin="790,2804" coordsize="0,828" path="m790,2804r,828e" filled="f" strokeweight=".82pt">
              <v:path arrowok="t"/>
            </v:shape>
            <v:shape id="_x0000_s1158" style="position:absolute;left:841;top:2804;width:0;height:828" coordorigin="841,2804" coordsize="0,828" path="m841,2804r,828e" filled="f" strokeweight="3.1pt">
              <v:path arrowok="t"/>
            </v:shape>
            <v:shape id="_x0000_s1157" style="position:absolute;left:11452;top:2804;width:0;height:828" coordorigin="11452,2804" coordsize="0,828" path="m11452,2804r,828e" filled="f" strokeweight=".82pt">
              <v:path arrowok="t"/>
            </v:shape>
            <v:shape id="_x0000_s1156" style="position:absolute;left:11401;top:2804;width:0;height:828" coordorigin="11401,2804" coordsize="0,828" path="m11401,2804r,828e" filled="f" strokeweight="3.1pt">
              <v:path arrowok="t"/>
            </v:shape>
            <v:shape id="_x0000_s1155" style="position:absolute;left:790;top:3632;width:0;height:1104" coordorigin="790,3632" coordsize="0,1104" path="m790,3632r,1104e" filled="f" strokeweight=".82pt">
              <v:path arrowok="t"/>
            </v:shape>
            <v:shape id="_x0000_s1154" style="position:absolute;left:841;top:3632;width:0;height:1104" coordorigin="841,3632" coordsize="0,1104" path="m841,3632r,1104e" filled="f" strokeweight="3.1pt">
              <v:path arrowok="t"/>
            </v:shape>
            <v:shape id="_x0000_s1153" style="position:absolute;left:11452;top:3632;width:0;height:1104" coordorigin="11452,3632" coordsize="0,1104" path="m11452,3632r,1104e" filled="f" strokeweight=".82pt">
              <v:path arrowok="t"/>
            </v:shape>
            <v:shape id="_x0000_s1152" style="position:absolute;left:11401;top:3632;width:0;height:1104" coordorigin="11401,3632" coordsize="0,1104" path="m11401,3632r,1104e" filled="f" strokeweight="3.1pt">
              <v:path arrowok="t"/>
            </v:shape>
            <v:shape id="_x0000_s1151" style="position:absolute;left:790;top:4736;width:0;height:1104" coordorigin="790,4736" coordsize="0,1104" path="m790,4736r,1104e" filled="f" strokeweight=".82pt">
              <v:path arrowok="t"/>
            </v:shape>
            <v:shape id="_x0000_s1150" style="position:absolute;left:841;top:4736;width:0;height:1104" coordorigin="841,4736" coordsize="0,1104" path="m841,4736r,1104e" filled="f" strokeweight="3.1pt">
              <v:path arrowok="t"/>
            </v:shape>
            <v:shape id="_x0000_s1149" style="position:absolute;left:11452;top:4736;width:0;height:1104" coordorigin="11452,4736" coordsize="0,1104" path="m11452,4736r,1104e" filled="f" strokeweight=".82pt">
              <v:path arrowok="t"/>
            </v:shape>
            <v:shape id="_x0000_s1148" style="position:absolute;left:11401;top:4736;width:0;height:1104" coordorigin="11401,4736" coordsize="0,1104" path="m11401,4736r,1104e" filled="f" strokeweight="3.1pt">
              <v:path arrowok="t"/>
            </v:shape>
            <v:shape id="_x0000_s1147" style="position:absolute;left:790;top:5840;width:0;height:1104" coordorigin="790,5840" coordsize="0,1104" path="m790,5840r,1104e" filled="f" strokeweight=".82pt">
              <v:path arrowok="t"/>
            </v:shape>
            <v:shape id="_x0000_s1146" style="position:absolute;left:841;top:5840;width:0;height:1104" coordorigin="841,5840" coordsize="0,1104" path="m841,5840r,1104e" filled="f" strokeweight="3.1pt">
              <v:path arrowok="t"/>
            </v:shape>
            <v:shape id="_x0000_s1145" style="position:absolute;left:11452;top:5840;width:0;height:1104" coordorigin="11452,5840" coordsize="0,1104" path="m11452,5840r,1104e" filled="f" strokeweight=".82pt">
              <v:path arrowok="t"/>
            </v:shape>
            <v:shape id="_x0000_s1144" style="position:absolute;left:11401;top:5840;width:0;height:1104" coordorigin="11401,5840" coordsize="0,1104" path="m11401,5840r,1104e" filled="f" strokeweight="3.1pt">
              <v:path arrowok="t"/>
            </v:shape>
            <v:shape id="_x0000_s1143" style="position:absolute;left:790;top:6944;width:0;height:1104" coordorigin="790,6944" coordsize="0,1104" path="m790,6944r,1104e" filled="f" strokeweight=".82pt">
              <v:path arrowok="t"/>
            </v:shape>
            <v:shape id="_x0000_s1142" style="position:absolute;left:841;top:6944;width:0;height:1104" coordorigin="841,6944" coordsize="0,1104" path="m841,6944r,1104e" filled="f" strokeweight="3.1pt">
              <v:path arrowok="t"/>
            </v:shape>
            <v:shape id="_x0000_s1141" style="position:absolute;left:11452;top:6944;width:0;height:1104" coordorigin="11452,6944" coordsize="0,1104" path="m11452,6944r,1104e" filled="f" strokeweight=".82pt">
              <v:path arrowok="t"/>
            </v:shape>
            <v:shape id="_x0000_s1140" style="position:absolute;left:11401;top:6944;width:0;height:1104" coordorigin="11401,6944" coordsize="0,1104" path="m11401,6944r,1104e" filled="f" strokeweight="3.1pt">
              <v:path arrowok="t"/>
            </v:shape>
            <v:shape id="_x0000_s1139" style="position:absolute;left:790;top:8048;width:0;height:415" coordorigin="790,8048" coordsize="0,415" path="m790,8048r,415e" filled="f" strokeweight=".82pt">
              <v:path arrowok="t"/>
            </v:shape>
            <v:shape id="_x0000_s1138" style="position:absolute;left:841;top:8048;width:0;height:415" coordorigin="841,8048" coordsize="0,415" path="m841,8048r,415e" filled="f" strokeweight="3.1pt">
              <v:path arrowok="t"/>
            </v:shape>
            <v:shape id="_x0000_s1137" style="position:absolute;left:11452;top:8048;width:0;height:415" coordorigin="11452,8048" coordsize="0,415" path="m11452,8048r,415e" filled="f" strokeweight=".82pt">
              <v:path arrowok="t"/>
            </v:shape>
            <v:shape id="_x0000_s1136" style="position:absolute;left:11401;top:8048;width:0;height:415" coordorigin="11401,8048" coordsize="0,415" path="m11401,8048r,415e" filled="f" strokeweight="3.1pt">
              <v:path arrowok="t"/>
            </v:shape>
            <v:shape id="_x0000_s1135" style="position:absolute;left:790;top:8463;width:0;height:413" coordorigin="790,8463" coordsize="0,413" path="m790,8463r,414e" filled="f" strokeweight=".82pt">
              <v:path arrowok="t"/>
            </v:shape>
            <v:shape id="_x0000_s1134" style="position:absolute;left:841;top:8463;width:0;height:413" coordorigin="841,8463" coordsize="0,413" path="m841,8463r,414e" filled="f" strokeweight="3.1pt">
              <v:path arrowok="t"/>
            </v:shape>
            <v:shape id="_x0000_s1133" style="position:absolute;left:11452;top:8463;width:0;height:413" coordorigin="11452,8463" coordsize="0,413" path="m11452,8463r,414e" filled="f" strokeweight=".82pt">
              <v:path arrowok="t"/>
            </v:shape>
            <v:shape id="_x0000_s1132" style="position:absolute;left:11401;top:8463;width:0;height:413" coordorigin="11401,8463" coordsize="0,413" path="m11401,8463r,414e" filled="f" strokeweight="3.1pt">
              <v:path arrowok="t"/>
            </v:shape>
            <v:shape id="_x0000_s1131" style="position:absolute;left:790;top:8877;width:0;height:415" coordorigin="790,8877" coordsize="0,415" path="m790,8877r,415e" filled="f" strokeweight=".82pt">
              <v:path arrowok="t"/>
            </v:shape>
            <v:shape id="_x0000_s1130" style="position:absolute;left:841;top:8877;width:0;height:415" coordorigin="841,8877" coordsize="0,415" path="m841,8877r,415e" filled="f" strokeweight="3.1pt">
              <v:path arrowok="t"/>
            </v:shape>
            <v:shape id="_x0000_s1129" style="position:absolute;left:11452;top:8877;width:0;height:415" coordorigin="11452,8877" coordsize="0,415" path="m11452,8877r,415e" filled="f" strokeweight=".82pt">
              <v:path arrowok="t"/>
            </v:shape>
            <v:shape id="_x0000_s1128" style="position:absolute;left:11401;top:8877;width:0;height:415" coordorigin="11401,8877" coordsize="0,415" path="m11401,8877r,415e" filled="f" strokeweight="3.1pt">
              <v:path arrowok="t"/>
            </v:shape>
            <v:shape id="_x0000_s1127" style="position:absolute;left:790;top:9292;width:0;height:413" coordorigin="790,9292" coordsize="0,413" path="m790,9292r,413e" filled="f" strokeweight=".82pt">
              <v:path arrowok="t"/>
            </v:shape>
            <v:shape id="_x0000_s1126" style="position:absolute;left:841;top:9292;width:0;height:413" coordorigin="841,9292" coordsize="0,413" path="m841,9292r,413e" filled="f" strokeweight="3.1pt">
              <v:path arrowok="t"/>
            </v:shape>
            <v:shape id="_x0000_s1125" style="position:absolute;left:11452;top:9292;width:0;height:413" coordorigin="11452,9292" coordsize="0,413" path="m11452,9292r,413e" filled="f" strokeweight=".82pt">
              <v:path arrowok="t"/>
            </v:shape>
            <v:shape id="_x0000_s1124" style="position:absolute;left:11401;top:9292;width:0;height:413" coordorigin="11401,9292" coordsize="0,413" path="m11401,9292r,413e" filled="f" strokeweight="3.1pt">
              <v:path arrowok="t"/>
            </v:shape>
            <v:shape id="_x0000_s1123" style="position:absolute;left:790;top:9705;width:0;height:415" coordorigin="790,9705" coordsize="0,415" path="m790,9705r,415e" filled="f" strokeweight=".82pt">
              <v:path arrowok="t"/>
            </v:shape>
            <v:shape id="_x0000_s1122" style="position:absolute;left:841;top:9705;width:0;height:415" coordorigin="841,9705" coordsize="0,415" path="m841,9705r,415e" filled="f" strokeweight="3.1pt">
              <v:path arrowok="t"/>
            </v:shape>
            <v:shape id="_x0000_s1121" style="position:absolute;left:11452;top:9705;width:0;height:415" coordorigin="11452,9705" coordsize="0,415" path="m11452,9705r,415e" filled="f" strokeweight=".82pt">
              <v:path arrowok="t"/>
            </v:shape>
            <v:shape id="_x0000_s1120" style="position:absolute;left:11401;top:9705;width:0;height:415" coordorigin="11401,9705" coordsize="0,415" path="m11401,9705r,415e" filled="f" strokeweight="3.1pt">
              <v:path arrowok="t"/>
            </v:shape>
            <v:shape id="_x0000_s1119" style="position:absolute;left:790;top:10120;width:0;height:2189" coordorigin="790,10120" coordsize="0,2189" path="m790,10120r,2189e" filled="f" strokeweight=".82pt">
              <v:path arrowok="t"/>
            </v:shape>
            <v:shape id="_x0000_s1118" style="position:absolute;left:841;top:10120;width:0;height:2189" coordorigin="841,10120" coordsize="0,2189" path="m841,10120r,2189e" filled="f" strokeweight="3.1pt">
              <v:path arrowok="t"/>
            </v:shape>
            <v:shape id="_x0000_s1117" style="position:absolute;left:11452;top:10120;width:0;height:2189" coordorigin="11452,10120" coordsize="0,2189" path="m11452,10120r,2189e" filled="f" strokeweight=".82pt">
              <v:path arrowok="t"/>
            </v:shape>
            <v:shape id="_x0000_s1116" style="position:absolute;left:11401;top:10120;width:0;height:2189" coordorigin="11401,10120" coordsize="0,2189" path="m11401,10120r,2189e" filled="f" strokeweight="3.1pt">
              <v:path arrowok="t"/>
            </v:shape>
            <v:shape id="_x0000_s1115" style="position:absolute;left:790;top:12309;width:0;height:415" coordorigin="790,12309" coordsize="0,415" path="m790,12309r,415e" filled="f" strokeweight=".82pt">
              <v:path arrowok="t"/>
            </v:shape>
            <v:shape id="_x0000_s1114" style="position:absolute;left:841;top:12309;width:0;height:415" coordorigin="841,12309" coordsize="0,415" path="m841,12309r,415e" filled="f" strokeweight="3.1pt">
              <v:path arrowok="t"/>
            </v:shape>
            <v:shape id="_x0000_s1113" style="position:absolute;left:11452;top:12309;width:0;height:415" coordorigin="11452,12309" coordsize="0,415" path="m11452,12309r,415e" filled="f" strokeweight=".82pt">
              <v:path arrowok="t"/>
            </v:shape>
            <v:shape id="_x0000_s1112" style="position:absolute;left:11401;top:12309;width:0;height:415" coordorigin="11401,12309" coordsize="0,415" path="m11401,12309r,415e" filled="f" strokeweight="3.1pt">
              <v:path arrowok="t"/>
            </v:shape>
            <v:shape id="_x0000_s1111" style="position:absolute;left:790;top:12724;width:0;height:413" coordorigin="790,12724" coordsize="0,413" path="m790,12724r,413e" filled="f" strokeweight=".82pt">
              <v:path arrowok="t"/>
            </v:shape>
            <v:shape id="_x0000_s1110" style="position:absolute;left:841;top:12724;width:0;height:413" coordorigin="841,12724" coordsize="0,413" path="m841,12724r,413e" filled="f" strokeweight="3.1pt">
              <v:path arrowok="t"/>
            </v:shape>
            <v:shape id="_x0000_s1109" style="position:absolute;left:11452;top:12724;width:0;height:413" coordorigin="11452,12724" coordsize="0,413" path="m11452,12724r,413e" filled="f" strokeweight=".82pt">
              <v:path arrowok="t"/>
            </v:shape>
            <v:shape id="_x0000_s1108" style="position:absolute;left:11401;top:12724;width:0;height:413" coordorigin="11401,12724" coordsize="0,413" path="m11401,12724r,413e" filled="f" strokeweight="3.1pt">
              <v:path arrowok="t"/>
            </v:shape>
            <v:shape id="_x0000_s1107" style="position:absolute;left:790;top:13137;width:0;height:413" coordorigin="790,13137" coordsize="0,413" path="m790,13137r,413e" filled="f" strokeweight=".82pt">
              <v:path arrowok="t"/>
            </v:shape>
            <v:shape id="_x0000_s1106" style="position:absolute;left:841;top:13137;width:0;height:413" coordorigin="841,13137" coordsize="0,413" path="m841,13137r,413e" filled="f" strokeweight="3.1pt">
              <v:path arrowok="t"/>
            </v:shape>
            <v:shape id="_x0000_s1105" style="position:absolute;left:11452;top:13137;width:0;height:413" coordorigin="11452,13137" coordsize="0,413" path="m11452,13137r,413e" filled="f" strokeweight=".82pt">
              <v:path arrowok="t"/>
            </v:shape>
            <v:shape id="_x0000_s1104" style="position:absolute;left:11401;top:13137;width:0;height:413" coordorigin="11401,13137" coordsize="0,413" path="m11401,13137r,413e" filled="f" strokeweight="3.1pt">
              <v:path arrowok="t"/>
            </v:shape>
            <v:shape id="_x0000_s1103" style="position:absolute;left:790;top:13987;width:0;height:118" coordorigin="790,13987" coordsize="0,118" path="m790,13987r,117e" filled="f" strokeweight=".82pt">
              <v:path arrowok="t"/>
            </v:shape>
            <v:shape id="_x0000_s1102" style="position:absolute;left:782;top:14097;width:118;height:0" coordorigin="782,14097" coordsize="118,0" path="m782,14097r118,e" filled="f" strokeweight=".82pt">
              <v:path arrowok="t"/>
            </v:shape>
            <v:shape id="_x0000_s1101" style="position:absolute;left:841;top:13987;width:0;height:89" coordorigin="841,13987" coordsize="0,89" path="m841,13987r,89e" filled="f" strokeweight="3.1pt">
              <v:path arrowok="t"/>
            </v:shape>
            <v:shape id="_x0000_s1100" style="position:absolute;left:811;top:14046;width:89;height:0" coordorigin="811,14046" coordsize="89,0" path="m811,14046r89,e" filled="f" strokeweight="3.1pt">
              <v:path arrowok="t"/>
            </v:shape>
            <v:shape id="_x0000_s1099" style="position:absolute;left:900;top:14097;width:10442;height:0" coordorigin="900,14097" coordsize="10442,0" path="m900,14097r10442,e" filled="f" strokeweight=".82pt">
              <v:path arrowok="t"/>
            </v:shape>
            <v:shape id="_x0000_s1098" style="position:absolute;left:900;top:14046;width:10442;height:0" coordorigin="900,14046" coordsize="10442,0" path="m900,14046r10442,e" filled="f" strokeweight="3.1pt">
              <v:path arrowok="t"/>
            </v:shape>
            <v:shape id="_x0000_s1097" style="position:absolute;left:900;top:13994;width:10442;height:0" coordorigin="900,13994" coordsize="10442,0" path="m900,13994r10442,e" filled="f" strokeweight=".82pt">
              <v:path arrowok="t"/>
            </v:shape>
            <v:shape id="_x0000_s1096" style="position:absolute;left:11452;top:13987;width:0;height:118" coordorigin="11452,13987" coordsize="0,118" path="m11452,13987r,117e" filled="f" strokeweight=".82pt">
              <v:path arrowok="t"/>
            </v:shape>
            <v:shape id="_x0000_s1095" style="position:absolute;left:11342;top:14097;width:118;height:0" coordorigin="11342,14097" coordsize="118,0" path="m11342,14097r118,e" filled="f" strokeweight=".82pt">
              <v:path arrowok="t"/>
            </v:shape>
            <v:shape id="_x0000_s1094" style="position:absolute;left:11401;top:13987;width:0;height:89" coordorigin="11401,13987" coordsize="0,89" path="m11401,13987r,89e" filled="f" strokeweight="3.1pt">
              <v:path arrowok="t"/>
            </v:shape>
            <v:shape id="_x0000_s1093" style="position:absolute;left:11342;top:14046;width:89;height:0" coordorigin="11342,14046" coordsize="89,0" path="m11342,14046r89,e" filled="f" strokeweight="3.1pt">
              <v:path arrowok="t"/>
            </v:shape>
            <v:shape id="_x0000_s1092" style="position:absolute;left:790;top:13550;width:0;height:437" coordorigin="790,13550" coordsize="0,437" path="m790,13550r,437e" filled="f" strokeweight=".82pt">
              <v:path arrowok="t"/>
            </v:shape>
            <v:shape id="_x0000_s1091" style="position:absolute;left:841;top:13550;width:0;height:437" coordorigin="841,13550" coordsize="0,437" path="m841,13550r,437e" filled="f" strokeweight="3.1pt">
              <v:path arrowok="t"/>
            </v:shape>
            <v:shape id="_x0000_s1090" style="position:absolute;left:893;top:1111;width:0;height:12890" coordorigin="893,1111" coordsize="0,12890" path="m893,1111r,12890e" filled="f" strokeweight=".82pt">
              <v:path arrowok="t"/>
            </v:shape>
            <v:shape id="_x0000_s1089" style="position:absolute;left:11452;top:13550;width:0;height:437" coordorigin="11452,13550" coordsize="0,437" path="m11452,13550r,437e" filled="f" strokeweight=".82pt">
              <v:path arrowok="t"/>
            </v:shape>
            <v:shape id="_x0000_s1088" style="position:absolute;left:11401;top:13550;width:0;height:437" coordorigin="11401,13550" coordsize="0,437" path="m11401,13550r,437e" filled="f" strokeweight="3.1pt">
              <v:path arrowok="t"/>
            </v:shape>
            <v:shape id="_x0000_s1087" style="position:absolute;left:11349;top:1111;width:0;height:12890" coordorigin="11349,1111" coordsize="0,12890" path="m11349,1111r,12890e" filled="f" strokeweight=".82pt">
              <v:path arrowok="t"/>
            </v:shape>
            <w10:wrap anchorx="page" anchory="page"/>
          </v:group>
        </w:pict>
      </w:r>
    </w:p>
    <w:p w14:paraId="70411883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564EDB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1BE55F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3B6818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1540DB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65C6C2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86D8F9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3E696E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5F5172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C43A87" w14:textId="77777777" w:rsidR="0063743B" w:rsidRPr="00883068" w:rsidRDefault="0063743B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09061983" w14:textId="77777777" w:rsidR="0063743B" w:rsidRPr="00883068" w:rsidRDefault="00883068">
      <w:pPr>
        <w:spacing w:line="1040" w:lineRule="exact"/>
        <w:ind w:left="920" w:right="92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b/>
          <w:sz w:val="22"/>
          <w:szCs w:val="22"/>
        </w:rPr>
        <w:t>INFORMATION</w:t>
      </w:r>
    </w:p>
    <w:p w14:paraId="4A0D64E5" w14:textId="77777777" w:rsidR="0063743B" w:rsidRPr="00883068" w:rsidRDefault="00883068">
      <w:pPr>
        <w:ind w:left="929" w:right="93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b/>
          <w:sz w:val="22"/>
          <w:szCs w:val="22"/>
        </w:rPr>
        <w:t>TECHNOLOGY MANGEMENT RESUMES</w:t>
      </w:r>
    </w:p>
    <w:p w14:paraId="7EE488C5" w14:textId="77777777" w:rsidR="0063743B" w:rsidRPr="00883068" w:rsidRDefault="00883068">
      <w:pPr>
        <w:spacing w:line="400" w:lineRule="exact"/>
        <w:ind w:left="1351" w:right="135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for U</w:t>
      </w:r>
      <w:r w:rsidRPr="0088306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grad</w:t>
      </w:r>
      <w:r w:rsidRPr="0088306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ate Bus</w:t>
      </w:r>
      <w:r w:rsidRPr="0088306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ess </w:t>
      </w:r>
      <w:r w:rsidRPr="0088306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tu</w:t>
      </w:r>
      <w:r w:rsidRPr="0088306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</w:p>
    <w:p w14:paraId="205FD6C5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BEF7F2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3AB11E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A99A33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8D693F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0B841C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D7E111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E21A2D" w14:textId="77777777" w:rsidR="0063743B" w:rsidRPr="00883068" w:rsidRDefault="0063743B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0812F164" w14:textId="77777777" w:rsidR="0063743B" w:rsidRPr="00883068" w:rsidRDefault="00883068">
      <w:pPr>
        <w:ind w:left="560"/>
        <w:rPr>
          <w:rFonts w:asciiTheme="minorHAnsi" w:hAnsiTheme="minorHAnsi" w:cstheme="minorHAnsi"/>
          <w:sz w:val="22"/>
          <w:szCs w:val="22"/>
        </w:rPr>
        <w:sectPr w:rsidR="0063743B" w:rsidRPr="00883068">
          <w:pgSz w:w="12240" w:h="15840"/>
          <w:pgMar w:top="1480" w:right="1720" w:bottom="280" w:left="1720" w:header="720" w:footer="720" w:gutter="0"/>
          <w:cols w:space="720"/>
        </w:sectPr>
      </w:pPr>
      <w:r w:rsidRPr="00883068">
        <w:rPr>
          <w:rFonts w:asciiTheme="minorHAnsi" w:hAnsiTheme="minorHAnsi" w:cstheme="minorHAnsi"/>
          <w:sz w:val="22"/>
          <w:szCs w:val="22"/>
        </w:rPr>
        <w:pict w14:anchorId="2AEC59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1pt;height:109.65pt">
            <v:imagedata r:id="rId5" o:title=""/>
          </v:shape>
        </w:pict>
      </w:r>
    </w:p>
    <w:p w14:paraId="4E5892DE" w14:textId="77777777" w:rsidR="00883068" w:rsidRPr="00883068" w:rsidRDefault="00883068">
      <w:pPr>
        <w:spacing w:before="3"/>
        <w:ind w:left="1874" w:right="1875"/>
        <w:jc w:val="center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lastRenderedPageBreak/>
        <w:t>Zahid Lancaster</w:t>
      </w:r>
    </w:p>
    <w:p w14:paraId="551193CF" w14:textId="43C09673" w:rsidR="0063743B" w:rsidRPr="00883068" w:rsidRDefault="00883068">
      <w:pPr>
        <w:spacing w:before="3"/>
        <w:ind w:left="1874" w:right="18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83068">
        <w:rPr>
          <w:rFonts w:asciiTheme="minorHAnsi" w:eastAsia="Century Gothic" w:hAnsiTheme="minorHAnsi" w:cstheme="minorHAnsi"/>
          <w:sz w:val="22"/>
          <w:szCs w:val="22"/>
        </w:rPr>
        <w:t>|</w:t>
      </w:r>
      <w:r w:rsidRPr="0088306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,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ate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Z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883068">
        <w:rPr>
          <w:rFonts w:asciiTheme="minorHAnsi" w:eastAsia="Century Gothic" w:hAnsiTheme="minorHAnsi" w:cstheme="minorHAnsi"/>
          <w:sz w:val="22"/>
          <w:szCs w:val="22"/>
        </w:rPr>
        <w:t>|</w:t>
      </w:r>
      <w:r w:rsidRPr="0088306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z w:val="22"/>
          <w:szCs w:val="22"/>
        </w:rPr>
        <w:t>h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z w:val="22"/>
          <w:szCs w:val="22"/>
        </w:rPr>
        <w:t>ne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umb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83068">
        <w:rPr>
          <w:rFonts w:asciiTheme="minorHAnsi" w:eastAsia="Century Gothic" w:hAnsiTheme="minorHAnsi" w:cstheme="minorHAnsi"/>
          <w:sz w:val="22"/>
          <w:szCs w:val="22"/>
        </w:rPr>
        <w:t>|</w:t>
      </w:r>
      <w:r w:rsidRPr="0088306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8306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ess</w:t>
      </w:r>
    </w:p>
    <w:p w14:paraId="1E603DCC" w14:textId="77777777" w:rsidR="0063743B" w:rsidRPr="00883068" w:rsidRDefault="0063743B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6D2F8D87" w14:textId="77777777" w:rsidR="0063743B" w:rsidRPr="00883068" w:rsidRDefault="00883068">
      <w:pPr>
        <w:ind w:left="108" w:right="923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b</w:t>
      </w:r>
      <w:r w:rsidRPr="00883068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j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c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ti</w:t>
      </w:r>
      <w:r w:rsidRPr="00883068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v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e:</w:t>
      </w:r>
    </w:p>
    <w:p w14:paraId="54556CC0" w14:textId="77777777" w:rsidR="0063743B" w:rsidRPr="00883068" w:rsidRDefault="00883068">
      <w:pPr>
        <w:spacing w:before="1"/>
        <w:ind w:left="108" w:right="72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83068">
        <w:rPr>
          <w:rFonts w:asciiTheme="minorHAnsi" w:eastAsia="Arial" w:hAnsiTheme="minorHAnsi" w:cstheme="minorHAnsi"/>
          <w:sz w:val="22"/>
          <w:szCs w:val="22"/>
        </w:rPr>
        <w:t>ecti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can</w:t>
      </w:r>
      <w:r w:rsidRPr="0088306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nc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83068">
        <w:rPr>
          <w:rFonts w:asciiTheme="minorHAnsi" w:eastAsia="Arial" w:hAnsiTheme="minorHAnsi" w:cstheme="minorHAnsi"/>
          <w:sz w:val="22"/>
          <w:szCs w:val="22"/>
        </w:rPr>
        <w:t>ob</w:t>
      </w:r>
      <w:r w:rsidRPr="0088306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>,</w:t>
      </w:r>
      <w:r w:rsidRPr="0088306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z w:val="22"/>
          <w:szCs w:val="22"/>
        </w:rPr>
        <w:t>ust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,</w:t>
      </w:r>
      <w:r w:rsidRPr="0088306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compe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es</w:t>
      </w:r>
      <w:r w:rsidRPr="0088306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or</w:t>
      </w:r>
      <w:r w:rsidRPr="00883068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83068">
        <w:rPr>
          <w:rFonts w:asciiTheme="minorHAnsi" w:eastAsia="Arial" w:hAnsiTheme="minorHAnsi" w:cstheme="minorHAnsi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ou</w:t>
      </w:r>
      <w:r w:rsidRPr="0088306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883068">
        <w:rPr>
          <w:rFonts w:asciiTheme="minorHAnsi" w:eastAsia="Arial" w:hAnsiTheme="minorHAnsi" w:cstheme="minorHAnsi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use</w:t>
      </w:r>
      <w:r w:rsidRPr="0088306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z w:val="22"/>
          <w:szCs w:val="22"/>
        </w:rPr>
        <w:t>r 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.</w:t>
      </w:r>
    </w:p>
    <w:p w14:paraId="6C39F390" w14:textId="77777777" w:rsidR="0063743B" w:rsidRPr="00883068" w:rsidRDefault="0063743B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641D826" w14:textId="287DF706" w:rsidR="0063743B" w:rsidRPr="00883068" w:rsidRDefault="00883068">
      <w:pPr>
        <w:ind w:left="108" w:right="91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d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u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c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a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ti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o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:</w:t>
      </w:r>
    </w:p>
    <w:p w14:paraId="270DCE99" w14:textId="77777777" w:rsidR="0063743B" w:rsidRPr="00883068" w:rsidRDefault="00883068">
      <w:pPr>
        <w:spacing w:before="2" w:line="240" w:lineRule="exact"/>
        <w:ind w:left="108" w:right="2857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>aint</w:t>
      </w:r>
      <w:r w:rsidRPr="0088306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>s U</w:t>
      </w:r>
      <w:r w:rsidRPr="0088306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 xml:space="preserve">hn 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>k Sc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z w:val="22"/>
          <w:szCs w:val="22"/>
        </w:rPr>
        <w:t>,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. Lou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88306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83068">
        <w:rPr>
          <w:rFonts w:asciiTheme="minorHAnsi" w:eastAsia="Arial" w:hAnsiTheme="minorHAnsi" w:cstheme="minorHAnsi"/>
          <w:sz w:val="22"/>
          <w:szCs w:val="22"/>
        </w:rPr>
        <w:t>ac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z w:val="22"/>
          <w:szCs w:val="22"/>
        </w:rPr>
        <w:t>or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ce in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883068">
        <w:rPr>
          <w:rFonts w:asciiTheme="minorHAnsi" w:eastAsia="Arial" w:hAnsiTheme="minorHAnsi" w:cstheme="minorHAnsi"/>
          <w:sz w:val="22"/>
          <w:szCs w:val="22"/>
        </w:rPr>
        <w:t>us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>ss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z w:val="22"/>
          <w:szCs w:val="22"/>
        </w:rPr>
        <w:t>dmi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883068">
        <w:rPr>
          <w:rFonts w:asciiTheme="minorHAnsi" w:eastAsia="Arial" w:hAnsiTheme="minorHAnsi" w:cstheme="minorHAnsi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ati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z w:val="22"/>
          <w:szCs w:val="22"/>
        </w:rPr>
        <w:t>n,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883068">
        <w:rPr>
          <w:rFonts w:asciiTheme="minorHAnsi" w:eastAsia="Arial" w:hAnsiTheme="minorHAnsi" w:cstheme="minorHAnsi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on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h and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z w:val="22"/>
          <w:szCs w:val="22"/>
        </w:rPr>
        <w:t>r</w:t>
      </w:r>
    </w:p>
    <w:p w14:paraId="57BB7E2D" w14:textId="77777777" w:rsidR="0063743B" w:rsidRPr="00883068" w:rsidRDefault="00883068">
      <w:pPr>
        <w:spacing w:before="2" w:line="240" w:lineRule="exact"/>
        <w:ind w:left="108" w:right="3641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ce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on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es,</w:t>
      </w:r>
      <w:r w:rsidRPr="0088306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or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883068">
        <w:rPr>
          <w:rFonts w:asciiTheme="minorHAnsi" w:eastAsia="Arial" w:hAnsiTheme="minorHAnsi" w:cstheme="minorHAnsi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ng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z w:val="22"/>
          <w:szCs w:val="22"/>
        </w:rPr>
        <w:t>,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ap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pli</w:t>
      </w:r>
      <w:r w:rsidRPr="00883068">
        <w:rPr>
          <w:rFonts w:asciiTheme="minorHAnsi" w:eastAsia="Arial" w:hAnsiTheme="minorHAnsi" w:cstheme="minorHAnsi"/>
          <w:sz w:val="22"/>
          <w:szCs w:val="22"/>
        </w:rPr>
        <w:t>ca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e)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nc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sz w:val="22"/>
          <w:szCs w:val="22"/>
        </w:rPr>
        <w:t>er 3.0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883068">
        <w:rPr>
          <w:rFonts w:asciiTheme="minorHAnsi" w:eastAsia="Arial" w:hAnsiTheme="minorHAnsi" w:cstheme="minorHAnsi"/>
          <w:sz w:val="22"/>
          <w:szCs w:val="22"/>
        </w:rPr>
        <w:t>0</w:t>
      </w:r>
    </w:p>
    <w:p w14:paraId="4EE45FD6" w14:textId="77777777" w:rsidR="0063743B" w:rsidRPr="00883068" w:rsidRDefault="0063743B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A3D6644" w14:textId="77777777" w:rsidR="0063743B" w:rsidRPr="00883068" w:rsidRDefault="00883068">
      <w:pPr>
        <w:ind w:left="108" w:right="80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R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ele</w:t>
      </w:r>
      <w:r w:rsidRPr="00883068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v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a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t</w:t>
      </w:r>
      <w:r w:rsidRPr="00883068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x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er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c</w:t>
      </w:r>
      <w:r w:rsidRPr="00883068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:</w:t>
      </w:r>
    </w:p>
    <w:p w14:paraId="10890A29" w14:textId="77777777" w:rsidR="0063743B" w:rsidRPr="00883068" w:rsidRDefault="00883068">
      <w:pPr>
        <w:spacing w:line="240" w:lineRule="exact"/>
        <w:ind w:left="108" w:right="624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>nterns</w:t>
      </w:r>
      <w:r w:rsidRPr="00883068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 xml:space="preserve">p </w:t>
      </w:r>
      <w:r w:rsidRPr="0088306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>,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z w:val="22"/>
          <w:szCs w:val="22"/>
        </w:rPr>
        <w:t>at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83068">
        <w:rPr>
          <w:rFonts w:asciiTheme="minorHAnsi" w:eastAsia="Arial" w:hAnsiTheme="minorHAnsi" w:cstheme="minorHAnsi"/>
          <w:sz w:val="22"/>
          <w:szCs w:val="22"/>
        </w:rPr>
        <w:t>h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ou</w:t>
      </w:r>
      <w:r w:rsidRPr="0088306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83068">
        <w:rPr>
          <w:rFonts w:asciiTheme="minorHAnsi" w:eastAsia="Arial" w:hAnsiTheme="minorHAnsi" w:cstheme="minorHAnsi"/>
          <w:sz w:val="22"/>
          <w:szCs w:val="22"/>
        </w:rPr>
        <w:t>or</w:t>
      </w:r>
      <w:r w:rsidRPr="0088306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83068">
        <w:rPr>
          <w:rFonts w:asciiTheme="minorHAnsi" w:eastAsia="Arial" w:hAnsiTheme="minorHAnsi" w:cstheme="minorHAnsi"/>
          <w:sz w:val="22"/>
          <w:szCs w:val="22"/>
        </w:rPr>
        <w:t>ed</w:t>
      </w:r>
    </w:p>
    <w:p w14:paraId="745776FF" w14:textId="77777777" w:rsidR="0063743B" w:rsidRPr="00883068" w:rsidRDefault="00883068">
      <w:pPr>
        <w:spacing w:before="4"/>
        <w:ind w:left="108" w:right="732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ame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,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,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ate</w:t>
      </w:r>
    </w:p>
    <w:p w14:paraId="5A7D0600" w14:textId="77777777" w:rsidR="0063743B" w:rsidRPr="00883068" w:rsidRDefault="00883068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1E763C29">
          <v:group id="_x0000_s1078" style="position:absolute;left:0;text-align:left;margin-left:68.4pt;margin-top:.3pt;width:9.1pt;height:24.95pt;z-index:-1223;mso-position-horizontal-relative:page" coordorigin="1368,6" coordsize="182,499">
            <v:shape id="_x0000_s1080" type="#_x0000_t75" style="position:absolute;left:1368;top:6;width:182;height:245">
              <v:imagedata r:id="rId6" o:title=""/>
            </v:shape>
            <v:shape id="_x0000_s1079" type="#_x0000_t75" style="position:absolute;left:1368;top:261;width:182;height:245">
              <v:imagedata r:id="rId6" o:title=""/>
            </v:shape>
            <w10:wrap anchorx="page"/>
          </v:group>
        </w:pic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z w:val="22"/>
          <w:szCs w:val="22"/>
        </w:rPr>
        <w:t>se ph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as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z w:val="22"/>
          <w:szCs w:val="22"/>
        </w:rPr>
        <w:t>, s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g</w:t>
      </w:r>
      <w:r w:rsidRPr="0088306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z w:val="22"/>
          <w:szCs w:val="22"/>
        </w:rPr>
        <w:t>ch ph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ase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h an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on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883068">
        <w:rPr>
          <w:rFonts w:asciiTheme="minorHAnsi" w:eastAsia="Arial" w:hAnsiTheme="minorHAnsi" w:cstheme="minorHAnsi"/>
          <w:sz w:val="22"/>
          <w:szCs w:val="22"/>
        </w:rPr>
        <w:t>erb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grab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83068">
        <w:rPr>
          <w:rFonts w:asciiTheme="minorHAnsi" w:eastAsia="Arial" w:hAnsiTheme="minorHAnsi" w:cstheme="minorHAnsi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95C2776" w14:textId="77777777" w:rsidR="0063743B" w:rsidRPr="00883068" w:rsidRDefault="00883068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83068">
        <w:rPr>
          <w:rFonts w:asciiTheme="minorHAnsi" w:eastAsia="Arial" w:hAnsiTheme="minorHAnsi" w:cstheme="minorHAnsi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883068">
        <w:rPr>
          <w:rFonts w:asciiTheme="minorHAnsi" w:eastAsia="Arial" w:hAnsiTheme="minorHAnsi" w:cstheme="minorHAnsi"/>
          <w:sz w:val="22"/>
          <w:szCs w:val="22"/>
        </w:rPr>
        <w:t>ob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es i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883068">
        <w:rPr>
          <w:rFonts w:asciiTheme="minorHAnsi" w:eastAsia="Arial" w:hAnsiTheme="minorHAnsi" w:cstheme="minorHAnsi"/>
          <w:sz w:val="22"/>
          <w:szCs w:val="22"/>
        </w:rPr>
        <w:t>ng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83068">
        <w:rPr>
          <w:rFonts w:asciiTheme="minorHAnsi" w:eastAsia="Arial" w:hAnsiTheme="minorHAnsi" w:cstheme="minorHAnsi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us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>d and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acc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83068">
        <w:rPr>
          <w:rFonts w:asciiTheme="minorHAnsi" w:eastAsia="Arial" w:hAnsiTheme="minorHAnsi" w:cstheme="minorHAnsi"/>
          <w:sz w:val="22"/>
          <w:szCs w:val="22"/>
        </w:rPr>
        <w:t>shmen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F629E34" w14:textId="77777777" w:rsidR="0063743B" w:rsidRPr="00883068" w:rsidRDefault="0063743B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755BFD8A" w14:textId="77777777" w:rsidR="0063743B" w:rsidRPr="00883068" w:rsidRDefault="00883068">
      <w:pPr>
        <w:ind w:left="108" w:right="809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mp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l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o</w:t>
      </w:r>
      <w:r w:rsidRPr="00883068">
        <w:rPr>
          <w:rFonts w:asciiTheme="minorHAnsi" w:eastAsia="Arial" w:hAnsiTheme="minorHAnsi" w:cstheme="minorHAnsi"/>
          <w:b/>
          <w:spacing w:val="-6"/>
          <w:sz w:val="22"/>
          <w:szCs w:val="22"/>
          <w:u w:color="000000"/>
        </w:rPr>
        <w:t>y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ment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H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st</w:t>
      </w:r>
      <w:r w:rsidRPr="00883068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o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883068">
        <w:rPr>
          <w:rFonts w:asciiTheme="minorHAnsi" w:eastAsia="Arial" w:hAnsiTheme="minorHAnsi" w:cstheme="minorHAnsi"/>
          <w:b/>
          <w:spacing w:val="-5"/>
          <w:sz w:val="22"/>
          <w:szCs w:val="22"/>
          <w:u w:color="000000"/>
        </w:rPr>
        <w:t>y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:</w:t>
      </w:r>
    </w:p>
    <w:p w14:paraId="651A905D" w14:textId="77777777" w:rsidR="0063743B" w:rsidRPr="00883068" w:rsidRDefault="00883068">
      <w:pPr>
        <w:spacing w:before="1"/>
        <w:ind w:left="108" w:right="691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b/>
          <w:sz w:val="22"/>
          <w:szCs w:val="22"/>
        </w:rPr>
        <w:t xml:space="preserve">b </w:t>
      </w:r>
      <w:r w:rsidRPr="0088306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</w:rPr>
        <w:t>itl</w:t>
      </w:r>
      <w:r w:rsidRPr="0088306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>,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83068">
        <w:rPr>
          <w:rFonts w:asciiTheme="minorHAnsi" w:eastAsia="Arial" w:hAnsiTheme="minorHAnsi" w:cstheme="minorHAnsi"/>
          <w:sz w:val="22"/>
          <w:szCs w:val="22"/>
        </w:rPr>
        <w:t>h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ou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83068">
        <w:rPr>
          <w:rFonts w:asciiTheme="minorHAnsi" w:eastAsia="Arial" w:hAnsiTheme="minorHAnsi" w:cstheme="minorHAnsi"/>
          <w:sz w:val="22"/>
          <w:szCs w:val="22"/>
        </w:rPr>
        <w:t>or</w:t>
      </w:r>
      <w:r w:rsidRPr="0088306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883068">
        <w:rPr>
          <w:rFonts w:asciiTheme="minorHAnsi" w:eastAsia="Arial" w:hAnsiTheme="minorHAnsi" w:cstheme="minorHAnsi"/>
          <w:sz w:val="22"/>
          <w:szCs w:val="22"/>
        </w:rPr>
        <w:t>ed</w:t>
      </w:r>
    </w:p>
    <w:p w14:paraId="47213C17" w14:textId="77777777" w:rsidR="0063743B" w:rsidRPr="00883068" w:rsidRDefault="00883068">
      <w:pPr>
        <w:spacing w:before="1"/>
        <w:ind w:left="108" w:right="75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z w:val="22"/>
          <w:szCs w:val="22"/>
        </w:rPr>
        <w:t>ompany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ame,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,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883068">
        <w:rPr>
          <w:rFonts w:asciiTheme="minorHAnsi" w:eastAsia="Arial" w:hAnsiTheme="minorHAnsi" w:cstheme="minorHAnsi"/>
          <w:sz w:val="22"/>
          <w:szCs w:val="22"/>
        </w:rPr>
        <w:t>ate</w:t>
      </w:r>
    </w:p>
    <w:p w14:paraId="610B254E" w14:textId="77777777" w:rsidR="0063743B" w:rsidRPr="00883068" w:rsidRDefault="00883068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38EEB00F">
          <v:group id="_x0000_s1075" style="position:absolute;left:0;text-align:left;margin-left:68.4pt;margin-top:.4pt;width:9.1pt;height:24.85pt;z-index:-1222;mso-position-horizontal-relative:page" coordorigin="1368,8" coordsize="182,497">
            <v:shape id="_x0000_s1077" type="#_x0000_t75" style="position:absolute;left:1368;top:8;width:182;height:245">
              <v:imagedata r:id="rId6" o:title=""/>
            </v:shape>
            <v:shape id="_x0000_s1076" type="#_x0000_t75" style="position:absolute;left:1368;top:261;width:182;height:245">
              <v:imagedata r:id="rId6" o:title=""/>
            </v:shape>
            <w10:wrap anchorx="page"/>
          </v:group>
        </w:pic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z w:val="22"/>
          <w:szCs w:val="22"/>
        </w:rPr>
        <w:t>escri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883068">
        <w:rPr>
          <w:rFonts w:asciiTheme="minorHAnsi" w:eastAsia="Arial" w:hAnsiTheme="minorHAnsi" w:cstheme="minorHAnsi"/>
          <w:sz w:val="22"/>
          <w:szCs w:val="22"/>
        </w:rPr>
        <w:t>ob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es and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acc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83068">
        <w:rPr>
          <w:rFonts w:asciiTheme="minorHAnsi" w:eastAsia="Arial" w:hAnsiTheme="minorHAnsi" w:cstheme="minorHAnsi"/>
          <w:sz w:val="22"/>
          <w:szCs w:val="22"/>
        </w:rPr>
        <w:t>shme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s.</w:t>
      </w:r>
    </w:p>
    <w:p w14:paraId="03A31135" w14:textId="77777777" w:rsidR="0063743B" w:rsidRPr="00883068" w:rsidRDefault="00883068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st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z w:val="22"/>
          <w:szCs w:val="22"/>
        </w:rPr>
        <w:t>l e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883068">
        <w:rPr>
          <w:rFonts w:asciiTheme="minorHAnsi" w:eastAsia="Arial" w:hAnsiTheme="minorHAnsi" w:cstheme="minorHAnsi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ce in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sz w:val="22"/>
          <w:szCs w:val="22"/>
        </w:rPr>
        <w:t>erse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cal ord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, s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g</w:t>
      </w:r>
      <w:r w:rsidRPr="0088306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h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ost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ec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1D7D900" w14:textId="77777777" w:rsidR="0063743B" w:rsidRPr="00883068" w:rsidRDefault="0063743B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0AC980F" w14:textId="77777777" w:rsidR="0063743B" w:rsidRPr="00883068" w:rsidRDefault="00883068">
      <w:pPr>
        <w:ind w:left="108" w:right="809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b/>
          <w:spacing w:val="-6"/>
          <w:sz w:val="22"/>
          <w:szCs w:val="22"/>
          <w:u w:color="000000"/>
        </w:rPr>
        <w:t>A</w:t>
      </w:r>
      <w:r w:rsidRPr="00883068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d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di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ti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o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al</w:t>
      </w:r>
      <w:r w:rsidRPr="00883068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H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a</w:t>
      </w:r>
      <w:r w:rsidRPr="00883068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d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g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s:</w:t>
      </w:r>
    </w:p>
    <w:p w14:paraId="28526718" w14:textId="77777777" w:rsidR="0063743B" w:rsidRPr="00883068" w:rsidRDefault="00883068">
      <w:pPr>
        <w:spacing w:before="1"/>
        <w:ind w:left="828" w:right="7322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37E50E02">
          <v:group id="_x0000_s1066" style="position:absolute;left:0;text-align:left;margin-left:68.4pt;margin-top:.4pt;width:9.1pt;height:100.8pt;z-index:-1221;mso-position-horizontal-relative:page" coordorigin="1368,8" coordsize="182,2016">
            <v:shape id="_x0000_s1074" type="#_x0000_t75" style="position:absolute;left:1368;top:8;width:182;height:245">
              <v:imagedata r:id="rId6" o:title=""/>
            </v:shape>
            <v:shape id="_x0000_s1073" type="#_x0000_t75" style="position:absolute;left:1368;top:263;width:182;height:245">
              <v:imagedata r:id="rId6" o:title=""/>
            </v:shape>
            <v:shape id="_x0000_s1072" type="#_x0000_t75" style="position:absolute;left:1368;top:515;width:182;height:245">
              <v:imagedata r:id="rId6" o:title=""/>
            </v:shape>
            <v:shape id="_x0000_s1071" type="#_x0000_t75" style="position:absolute;left:1368;top:769;width:182;height:245">
              <v:imagedata r:id="rId6" o:title=""/>
            </v:shape>
            <v:shape id="_x0000_s1070" type="#_x0000_t75" style="position:absolute;left:1368;top:1021;width:182;height:245">
              <v:imagedata r:id="rId6" o:title=""/>
            </v:shape>
            <v:shape id="_x0000_s1069" type="#_x0000_t75" style="position:absolute;left:1368;top:1273;width:182;height:245">
              <v:imagedata r:id="rId6" o:title=""/>
            </v:shape>
            <v:shape id="_x0000_s1068" type="#_x0000_t75" style="position:absolute;left:1368;top:1527;width:182;height:245">
              <v:imagedata r:id="rId6" o:title=""/>
            </v:shape>
            <v:shape id="_x0000_s1067" type="#_x0000_t75" style="position:absolute;left:1368;top:1779;width:182;height:245">
              <v:imagedata r:id="rId6" o:title=""/>
            </v:shape>
            <w10:wrap anchorx="page"/>
          </v:group>
        </w:pic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83068">
        <w:rPr>
          <w:rFonts w:asciiTheme="minorHAnsi" w:eastAsia="Arial" w:hAnsiTheme="minorHAnsi" w:cstheme="minorHAnsi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Ac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es L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z w:val="22"/>
          <w:szCs w:val="22"/>
        </w:rPr>
        <w:t>ersh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p E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883068">
        <w:rPr>
          <w:rFonts w:asciiTheme="minorHAnsi" w:eastAsia="Arial" w:hAnsiTheme="minorHAnsi" w:cstheme="minorHAnsi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883068">
        <w:rPr>
          <w:rFonts w:asciiTheme="minorHAnsi" w:eastAsia="Arial" w:hAnsiTheme="minorHAnsi" w:cstheme="minorHAnsi"/>
          <w:sz w:val="22"/>
          <w:szCs w:val="22"/>
        </w:rPr>
        <w:t>broad</w:t>
      </w:r>
    </w:p>
    <w:p w14:paraId="7C49D011" w14:textId="77777777" w:rsidR="0063743B" w:rsidRPr="00883068" w:rsidRDefault="00883068">
      <w:pPr>
        <w:spacing w:before="6" w:line="240" w:lineRule="exact"/>
        <w:ind w:left="828" w:right="7472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se</w:t>
      </w:r>
      <w:r w:rsidRPr="0088306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883068">
        <w:rPr>
          <w:rFonts w:asciiTheme="minorHAnsi" w:eastAsia="Arial" w:hAnsiTheme="minorHAnsi" w:cstheme="minorHAnsi"/>
          <w:sz w:val="22"/>
          <w:szCs w:val="22"/>
        </w:rPr>
        <w:t>ork L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83068">
        <w:rPr>
          <w:rFonts w:asciiTheme="minorHAnsi" w:eastAsia="Arial" w:hAnsiTheme="minorHAnsi" w:cstheme="minorHAnsi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ors /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83068">
        <w:rPr>
          <w:rFonts w:asciiTheme="minorHAnsi" w:eastAsia="Arial" w:hAnsiTheme="minorHAnsi" w:cstheme="minorHAnsi"/>
          <w:sz w:val="22"/>
          <w:szCs w:val="22"/>
        </w:rPr>
        <w:t>ards</w:t>
      </w:r>
    </w:p>
    <w:p w14:paraId="36C01FE7" w14:textId="77777777" w:rsidR="0063743B" w:rsidRPr="00883068" w:rsidRDefault="00883068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z w:val="22"/>
          <w:szCs w:val="22"/>
        </w:rPr>
        <w:t>om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un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883068">
        <w:rPr>
          <w:rFonts w:asciiTheme="minorHAnsi" w:eastAsia="Arial" w:hAnsiTheme="minorHAnsi" w:cstheme="minorHAnsi"/>
          <w:sz w:val="22"/>
          <w:szCs w:val="22"/>
        </w:rPr>
        <w:t>er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ce / 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83068">
        <w:rPr>
          <w:rFonts w:asciiTheme="minorHAnsi" w:eastAsia="Arial" w:hAnsiTheme="minorHAnsi" w:cstheme="minorHAnsi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ce</w:t>
      </w:r>
    </w:p>
    <w:p w14:paraId="0394A0FC" w14:textId="77777777" w:rsidR="0063743B" w:rsidRPr="00883068" w:rsidRDefault="00883068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z w:val="22"/>
          <w:szCs w:val="22"/>
        </w:rPr>
        <w:t>ompu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er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83068">
        <w:rPr>
          <w:rFonts w:asciiTheme="minorHAnsi" w:eastAsia="Arial" w:hAnsiTheme="minorHAnsi" w:cstheme="minorHAnsi"/>
          <w:sz w:val="22"/>
          <w:szCs w:val="22"/>
        </w:rPr>
        <w:t>s</w:t>
      </w:r>
    </w:p>
    <w:p w14:paraId="77F0A2A2" w14:textId="77777777" w:rsidR="0063743B" w:rsidRPr="00883068" w:rsidRDefault="0063743B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59C1ECE" w14:textId="77777777" w:rsidR="0063743B" w:rsidRPr="00883068" w:rsidRDefault="00883068">
      <w:pPr>
        <w:ind w:left="108" w:right="889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G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er</w:t>
      </w:r>
      <w:r w:rsidRPr="00883068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a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l</w:t>
      </w:r>
      <w:r w:rsidRPr="00883068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883068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T</w:t>
      </w:r>
      <w:r w:rsidRPr="00883068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p</w:t>
      </w:r>
      <w:r w:rsidRPr="00883068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</w:t>
      </w:r>
      <w:r w:rsidRPr="00883068">
        <w:rPr>
          <w:rFonts w:asciiTheme="minorHAnsi" w:eastAsia="Arial" w:hAnsiTheme="minorHAnsi" w:cstheme="minorHAnsi"/>
          <w:b/>
          <w:sz w:val="22"/>
          <w:szCs w:val="22"/>
          <w:u w:color="000000"/>
        </w:rPr>
        <w:t>:</w:t>
      </w:r>
    </w:p>
    <w:p w14:paraId="3156ABB7" w14:textId="77777777" w:rsidR="0063743B" w:rsidRPr="00883068" w:rsidRDefault="00883068">
      <w:pPr>
        <w:spacing w:before="1"/>
        <w:ind w:left="828" w:right="1882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69574568">
          <v:group id="_x0000_s1054" style="position:absolute;left:0;text-align:left;margin-left:68.4pt;margin-top:.4pt;width:9.1pt;height:138.75pt;z-index:-1220;mso-position-horizontal-relative:page" coordorigin="1368,8" coordsize="182,2775">
            <v:shape id="_x0000_s1065" type="#_x0000_t75" style="position:absolute;left:1368;top:8;width:182;height:245">
              <v:imagedata r:id="rId6" o:title=""/>
            </v:shape>
            <v:shape id="_x0000_s1064" type="#_x0000_t75" style="position:absolute;left:1368;top:263;width:182;height:245">
              <v:imagedata r:id="rId6" o:title=""/>
            </v:shape>
            <v:shape id="_x0000_s1063" type="#_x0000_t75" style="position:absolute;left:1368;top:515;width:182;height:245">
              <v:imagedata r:id="rId6" o:title=""/>
            </v:shape>
            <v:shape id="_x0000_s1062" type="#_x0000_t75" style="position:absolute;left:1368;top:770;width:182;height:245">
              <v:imagedata r:id="rId6" o:title=""/>
            </v:shape>
            <v:shape id="_x0000_s1061" type="#_x0000_t75" style="position:absolute;left:1368;top:1022;width:182;height:245">
              <v:imagedata r:id="rId6" o:title=""/>
            </v:shape>
            <v:shape id="_x0000_s1060" type="#_x0000_t75" style="position:absolute;left:1368;top:1274;width:182;height:245">
              <v:imagedata r:id="rId6" o:title=""/>
            </v:shape>
            <v:shape id="_x0000_s1059" type="#_x0000_t75" style="position:absolute;left:1368;top:1528;width:182;height:245">
              <v:imagedata r:id="rId6" o:title=""/>
            </v:shape>
            <v:shape id="_x0000_s1058" type="#_x0000_t75" style="position:absolute;left:1368;top:1780;width:182;height:245">
              <v:imagedata r:id="rId6" o:title=""/>
            </v:shape>
            <v:shape id="_x0000_s1057" type="#_x0000_t75" style="position:absolute;left:1368;top:2034;width:182;height:245">
              <v:imagedata r:id="rId6" o:title=""/>
            </v:shape>
            <v:shape id="_x0000_s1056" type="#_x0000_t75" style="position:absolute;left:1368;top:2286;width:182;height:245">
              <v:imagedata r:id="rId6" o:title=""/>
            </v:shape>
            <v:shape id="_x0000_s1055" type="#_x0000_t75" style="position:absolute;left:1368;top:2538;width:182;height:245">
              <v:imagedata r:id="rId6" o:title=""/>
            </v:shape>
            <w10:wrap anchorx="page"/>
          </v:group>
        </w:pic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>p in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nd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h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an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er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wil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ca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scan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es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sz w:val="22"/>
          <w:szCs w:val="22"/>
        </w:rPr>
        <w:t>or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1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or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ess.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83068">
        <w:rPr>
          <w:rFonts w:asciiTheme="minorHAnsi" w:eastAsia="Arial" w:hAnsiTheme="minorHAnsi" w:cstheme="minorHAnsi"/>
          <w:sz w:val="22"/>
          <w:szCs w:val="22"/>
        </w:rPr>
        <w:t>e hon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83068">
        <w:rPr>
          <w:rFonts w:asciiTheme="minorHAnsi" w:eastAsia="Arial" w:hAnsiTheme="minorHAnsi" w:cstheme="minorHAnsi"/>
          <w:sz w:val="22"/>
          <w:szCs w:val="22"/>
        </w:rPr>
        <w:t>h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ut 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es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>—n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sz w:val="22"/>
          <w:szCs w:val="22"/>
        </w:rPr>
        <w:t>er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83068">
        <w:rPr>
          <w:rFonts w:asciiTheme="minorHAnsi" w:eastAsia="Arial" w:hAnsiTheme="minorHAnsi" w:cstheme="minorHAnsi"/>
          <w:sz w:val="22"/>
          <w:szCs w:val="22"/>
        </w:rPr>
        <w:t>e.</w:t>
      </w:r>
    </w:p>
    <w:p w14:paraId="65064E04" w14:textId="77777777" w:rsidR="0063743B" w:rsidRPr="00883068" w:rsidRDefault="00883068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z w:val="22"/>
          <w:szCs w:val="22"/>
        </w:rPr>
        <w:t>o not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z w:val="22"/>
          <w:szCs w:val="22"/>
        </w:rPr>
        <w:t>se 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es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z w:val="22"/>
          <w:szCs w:val="22"/>
        </w:rPr>
        <w:t>ate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>ate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es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e.</w:t>
      </w:r>
    </w:p>
    <w:p w14:paraId="3DEBD4AF" w14:textId="77777777" w:rsidR="0063743B" w:rsidRPr="00883068" w:rsidRDefault="00883068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pe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883068">
        <w:rPr>
          <w:rFonts w:asciiTheme="minorHAnsi" w:eastAsia="Arial" w:hAnsiTheme="minorHAnsi" w:cstheme="minorHAnsi"/>
          <w:sz w:val="22"/>
          <w:szCs w:val="22"/>
        </w:rPr>
        <w:t>he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es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n Ari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es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ew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oman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11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or1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2-</w:t>
      </w:r>
      <w:r w:rsidRPr="00883068">
        <w:rPr>
          <w:rFonts w:asciiTheme="minorHAnsi" w:eastAsia="Arial" w:hAnsiTheme="minorHAnsi" w:cstheme="minorHAnsi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883068">
        <w:rPr>
          <w:rFonts w:asciiTheme="minorHAnsi" w:eastAsia="Arial" w:hAnsiTheme="minorHAnsi" w:cstheme="minorHAnsi"/>
          <w:sz w:val="22"/>
          <w:szCs w:val="22"/>
        </w:rPr>
        <w:t>nt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883068">
        <w:rPr>
          <w:rFonts w:asciiTheme="minorHAnsi" w:eastAsia="Arial" w:hAnsiTheme="minorHAnsi" w:cstheme="minorHAnsi"/>
          <w:sz w:val="22"/>
          <w:szCs w:val="22"/>
        </w:rPr>
        <w:t>t</w:t>
      </w:r>
    </w:p>
    <w:p w14:paraId="1B4B0043" w14:textId="77777777" w:rsidR="0063743B" w:rsidRPr="00883068" w:rsidRDefault="00883068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es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o one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sz w:val="22"/>
          <w:szCs w:val="22"/>
        </w:rPr>
        <w:t>or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al s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755D725" w14:textId="77777777" w:rsidR="0063743B" w:rsidRPr="00883068" w:rsidRDefault="00883068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z w:val="22"/>
          <w:szCs w:val="22"/>
        </w:rPr>
        <w:t>se i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>nta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z w:val="22"/>
          <w:szCs w:val="22"/>
        </w:rPr>
        <w:t>,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ca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z w:val="22"/>
          <w:szCs w:val="22"/>
        </w:rPr>
        <w:t>et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s, b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883068">
        <w:rPr>
          <w:rFonts w:asciiTheme="minorHAnsi" w:eastAsia="Arial" w:hAnsiTheme="minorHAnsi" w:cstheme="minorHAnsi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83068">
        <w:rPr>
          <w:rFonts w:asciiTheme="minorHAnsi" w:eastAsia="Arial" w:hAnsiTheme="minorHAnsi" w:cstheme="minorHAnsi"/>
          <w:sz w:val="22"/>
          <w:szCs w:val="22"/>
        </w:rPr>
        <w:t>,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b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ull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ets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h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z w:val="22"/>
          <w:szCs w:val="22"/>
        </w:rPr>
        <w:t>e impo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232B60E3" w14:textId="77777777" w:rsidR="0063743B" w:rsidRPr="00883068" w:rsidRDefault="00883068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es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es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sp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5230B204" w14:textId="77777777" w:rsidR="0063743B" w:rsidRPr="00883068" w:rsidRDefault="00883068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sz w:val="22"/>
          <w:szCs w:val="22"/>
        </w:rPr>
        <w:t>er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nc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ces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or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he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>nc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83068">
        <w:rPr>
          <w:rFonts w:asciiTheme="minorHAnsi" w:eastAsia="Arial" w:hAnsiTheme="minorHAnsi" w:cstheme="minorHAnsi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883068">
        <w:rPr>
          <w:rFonts w:asciiTheme="minorHAnsi" w:eastAsia="Arial" w:hAnsiTheme="minorHAnsi" w:cstheme="minorHAnsi"/>
          <w:sz w:val="22"/>
          <w:szCs w:val="22"/>
        </w:rPr>
        <w:t>e U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z w:val="22"/>
          <w:szCs w:val="22"/>
        </w:rPr>
        <w:t>on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883068">
        <w:rPr>
          <w:rFonts w:asciiTheme="minorHAnsi" w:eastAsia="Arial" w:hAnsiTheme="minorHAnsi" w:cstheme="minorHAnsi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”</w:t>
      </w:r>
    </w:p>
    <w:p w14:paraId="312A1D38" w14:textId="77777777" w:rsidR="0063743B" w:rsidRPr="00883068" w:rsidRDefault="00883068">
      <w:pPr>
        <w:spacing w:before="1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sz w:val="22"/>
          <w:szCs w:val="22"/>
        </w:rPr>
        <w:t>er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nc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z w:val="22"/>
          <w:szCs w:val="22"/>
        </w:rPr>
        <w:t>e pe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so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88306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ati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such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as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>, h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z w:val="22"/>
          <w:szCs w:val="22"/>
        </w:rPr>
        <w:t>b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883068">
        <w:rPr>
          <w:rFonts w:asciiTheme="minorHAnsi" w:eastAsia="Arial" w:hAnsiTheme="minorHAnsi" w:cstheme="minorHAnsi"/>
          <w:sz w:val="22"/>
          <w:szCs w:val="22"/>
        </w:rPr>
        <w:t>es,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>nt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est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883068">
        <w:rPr>
          <w:rFonts w:asciiTheme="minorHAnsi" w:eastAsia="Arial" w:hAnsiTheme="minorHAnsi" w:cstheme="minorHAnsi"/>
          <w:sz w:val="22"/>
          <w:szCs w:val="22"/>
        </w:rPr>
        <w:t>al s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at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z w:val="22"/>
          <w:szCs w:val="22"/>
        </w:rPr>
        <w:t>s</w:t>
      </w:r>
    </w:p>
    <w:p w14:paraId="37AFB80C" w14:textId="77777777" w:rsidR="0063743B" w:rsidRPr="00883068" w:rsidRDefault="00883068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era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83068">
        <w:rPr>
          <w:rFonts w:asciiTheme="minorHAnsi" w:eastAsia="Arial" w:hAnsiTheme="minorHAnsi" w:cstheme="minorHAnsi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883068">
        <w:rPr>
          <w:rFonts w:asciiTheme="minorHAnsi" w:eastAsia="Arial" w:hAnsiTheme="minorHAnsi" w:cstheme="minorHAnsi"/>
          <w:sz w:val="22"/>
          <w:szCs w:val="22"/>
        </w:rPr>
        <w:t>nc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z w:val="22"/>
          <w:szCs w:val="22"/>
        </w:rPr>
        <w:t>e a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co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sz w:val="22"/>
          <w:szCs w:val="22"/>
        </w:rPr>
        <w:t>er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er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es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</w:p>
    <w:p w14:paraId="6B3481DE" w14:textId="77777777" w:rsidR="0063743B" w:rsidRPr="00883068" w:rsidRDefault="00883068">
      <w:pPr>
        <w:spacing w:line="24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!</w:t>
      </w:r>
      <w:r w:rsidRPr="0088306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t se</w:t>
      </w:r>
      <w:r w:rsidRPr="0088306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eral </w:t>
      </w:r>
      <w:r w:rsidRPr="0088306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88306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88306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nc</w:t>
      </w:r>
      <w:r w:rsidRPr="0088306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di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883068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88306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ces s</w:t>
      </w:r>
      <w:r w:rsidRPr="0088306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ff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) c</w:t>
      </w:r>
      <w:r w:rsidRPr="0088306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q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ue</w:t>
      </w:r>
      <w:r w:rsidRPr="0088306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y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 </w:t>
      </w:r>
      <w:r w:rsidRPr="0088306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88306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</w:p>
    <w:p w14:paraId="586715DC" w14:textId="77777777" w:rsidR="0063743B" w:rsidRPr="00883068" w:rsidRDefault="0063743B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05BE8EA3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72C466" w14:textId="77777777" w:rsidR="0063743B" w:rsidRPr="00883068" w:rsidRDefault="00883068">
      <w:pPr>
        <w:spacing w:before="37"/>
        <w:ind w:left="108"/>
        <w:rPr>
          <w:rFonts w:asciiTheme="minorHAnsi" w:eastAsia="Arial" w:hAnsiTheme="minorHAnsi" w:cstheme="minorHAnsi"/>
          <w:sz w:val="22"/>
          <w:szCs w:val="22"/>
        </w:rPr>
        <w:sectPr w:rsidR="0063743B" w:rsidRPr="00883068">
          <w:pgSz w:w="12240" w:h="15840"/>
          <w:pgMar w:top="980" w:right="900" w:bottom="280" w:left="900" w:header="720" w:footer="720" w:gutter="0"/>
          <w:cols w:space="720"/>
        </w:sectPr>
      </w:pPr>
      <w:r w:rsidRPr="0088306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dap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r S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vi</w:t>
      </w:r>
      <w:r w:rsidRPr="00883068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Di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i/>
          <w:spacing w:val="-3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ve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ai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L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ui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ve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883068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9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/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20</w:t>
      </w:r>
      <w:r w:rsidRPr="00883068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8</w:t>
      </w:r>
    </w:p>
    <w:p w14:paraId="1FE57E4F" w14:textId="77777777" w:rsidR="0063743B" w:rsidRPr="00883068" w:rsidRDefault="00883068">
      <w:pPr>
        <w:spacing w:before="67" w:line="260" w:lineRule="exact"/>
        <w:ind w:left="4297" w:right="430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lastRenderedPageBreak/>
        <w:t>A</w:t>
      </w:r>
      <w:r w:rsidRPr="00883068">
        <w:rPr>
          <w:rFonts w:asciiTheme="minorHAnsi" w:eastAsia="Arial" w:hAnsiTheme="minorHAnsi" w:cstheme="minorHAnsi"/>
          <w:b/>
          <w:spacing w:val="6"/>
          <w:position w:val="-1"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b/>
          <w:position w:val="-1"/>
          <w:sz w:val="22"/>
          <w:szCs w:val="22"/>
        </w:rPr>
        <w:t>tion V</w:t>
      </w:r>
      <w:r w:rsidRPr="0088306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b/>
          <w:position w:val="-1"/>
          <w:sz w:val="22"/>
          <w:szCs w:val="22"/>
        </w:rPr>
        <w:t>rb L</w:t>
      </w:r>
      <w:r w:rsidRPr="0088306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is</w:t>
      </w:r>
      <w:r w:rsidRPr="00883068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</w:p>
    <w:p w14:paraId="422B5CEA" w14:textId="77777777" w:rsidR="0063743B" w:rsidRPr="00883068" w:rsidRDefault="0063743B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9"/>
        <w:gridCol w:w="1589"/>
        <w:gridCol w:w="1352"/>
        <w:gridCol w:w="1471"/>
        <w:gridCol w:w="1472"/>
        <w:gridCol w:w="1469"/>
        <w:gridCol w:w="1471"/>
      </w:tblGrid>
      <w:tr w:rsidR="0063743B" w:rsidRPr="00883068" w14:paraId="1746A23B" w14:textId="77777777">
        <w:trPr>
          <w:trHeight w:hRule="exact" w:val="239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14984A09" w14:textId="77777777" w:rsidR="0063743B" w:rsidRPr="00883068" w:rsidRDefault="00883068">
            <w:pPr>
              <w:spacing w:before="3" w:line="220" w:lineRule="exact"/>
              <w:ind w:left="1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ea</w:t>
            </w:r>
            <w:r w:rsidRPr="0088306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ip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315D0A9F" w14:textId="77777777" w:rsidR="0063743B" w:rsidRPr="00883068" w:rsidRDefault="00883068">
            <w:pPr>
              <w:spacing w:before="8" w:line="220" w:lineRule="exact"/>
              <w:ind w:left="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Com</w:t>
            </w:r>
            <w:r w:rsidRPr="00883068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uni</w:t>
            </w:r>
            <w:r w:rsidRPr="00883068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b/>
                <w:spacing w:val="-3"/>
                <w:position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on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596D36F3" w14:textId="77777777" w:rsidR="0063743B" w:rsidRPr="00883068" w:rsidRDefault="00883068">
            <w:pPr>
              <w:spacing w:before="3" w:line="220" w:lineRule="exact"/>
              <w:ind w:left="2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ec</w:t>
            </w:r>
            <w:r w:rsidRPr="00883068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88306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ical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4DE1E32A" w14:textId="77777777" w:rsidR="0063743B" w:rsidRPr="00883068" w:rsidRDefault="00883068">
            <w:pPr>
              <w:spacing w:before="3" w:line="220" w:lineRule="exact"/>
              <w:ind w:left="41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in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6DD4A8C2" w14:textId="77777777" w:rsidR="0063743B" w:rsidRPr="00883068" w:rsidRDefault="00883068">
            <w:pPr>
              <w:spacing w:line="200" w:lineRule="exact"/>
              <w:ind w:left="3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ve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125B06E7" w14:textId="77777777" w:rsidR="0063743B" w:rsidRPr="00883068" w:rsidRDefault="00883068">
            <w:pPr>
              <w:spacing w:line="200" w:lineRule="exact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Fina</w:t>
            </w:r>
            <w:r w:rsidRPr="0088306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ci</w:t>
            </w:r>
            <w:r w:rsidRPr="0088306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49247919" w14:textId="77777777" w:rsidR="0063743B" w:rsidRPr="00883068" w:rsidRDefault="00883068">
            <w:pPr>
              <w:spacing w:line="200" w:lineRule="exact"/>
              <w:ind w:left="3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vice</w:t>
            </w:r>
          </w:p>
        </w:tc>
      </w:tr>
      <w:tr w:rsidR="0063743B" w:rsidRPr="00883068" w14:paraId="587990A1" w14:textId="77777777">
        <w:trPr>
          <w:trHeight w:hRule="exact" w:val="306"/>
        </w:trPr>
        <w:tc>
          <w:tcPr>
            <w:tcW w:w="1469" w:type="dxa"/>
            <w:tcBorders>
              <w:top w:val="nil"/>
              <w:left w:val="single" w:sz="5" w:space="0" w:color="000000"/>
              <w:bottom w:val="single" w:sz="17" w:space="0" w:color="D9D9D9"/>
              <w:right w:val="single" w:sz="5" w:space="0" w:color="000000"/>
            </w:tcBorders>
            <w:shd w:val="clear" w:color="auto" w:fill="D9D9D9"/>
          </w:tcPr>
          <w:p w14:paraId="0BCA655D" w14:textId="77777777" w:rsidR="0063743B" w:rsidRPr="00883068" w:rsidRDefault="00883068">
            <w:pPr>
              <w:spacing w:before="22"/>
              <w:ind w:left="4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ls</w:t>
            </w:r>
          </w:p>
        </w:tc>
        <w:tc>
          <w:tcPr>
            <w:tcW w:w="1589" w:type="dxa"/>
            <w:tcBorders>
              <w:top w:val="nil"/>
              <w:left w:val="single" w:sz="5" w:space="0" w:color="000000"/>
              <w:bottom w:val="single" w:sz="15" w:space="0" w:color="D9D9D9"/>
              <w:right w:val="single" w:sz="5" w:space="0" w:color="000000"/>
            </w:tcBorders>
            <w:shd w:val="clear" w:color="auto" w:fill="D9D9D9"/>
          </w:tcPr>
          <w:p w14:paraId="6E9F4F8A" w14:textId="77777777" w:rsidR="0063743B" w:rsidRPr="00883068" w:rsidRDefault="00883068">
            <w:pPr>
              <w:spacing w:before="27"/>
              <w:ind w:left="5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</w:t>
            </w:r>
            <w:r w:rsidRPr="0088306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ls</w:t>
            </w:r>
          </w:p>
        </w:tc>
        <w:tc>
          <w:tcPr>
            <w:tcW w:w="13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0BB4828" w14:textId="77777777" w:rsidR="0063743B" w:rsidRPr="00883068" w:rsidRDefault="00883068">
            <w:pPr>
              <w:spacing w:before="22"/>
              <w:ind w:left="4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kil</w:t>
            </w:r>
            <w:r w:rsidRPr="0088306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47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BCC1D71" w14:textId="77777777" w:rsidR="0063743B" w:rsidRPr="00883068" w:rsidRDefault="00883068">
            <w:pPr>
              <w:spacing w:before="17"/>
              <w:ind w:left="4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</w:t>
            </w:r>
            <w:r w:rsidRPr="0088306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ls</w:t>
            </w:r>
          </w:p>
        </w:tc>
        <w:tc>
          <w:tcPr>
            <w:tcW w:w="147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0925C15" w14:textId="77777777" w:rsidR="0063743B" w:rsidRPr="00883068" w:rsidRDefault="00883068">
            <w:pPr>
              <w:spacing w:line="200" w:lineRule="exact"/>
              <w:ind w:left="4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88306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ll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46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9E357E9" w14:textId="77777777" w:rsidR="0063743B" w:rsidRPr="00883068" w:rsidRDefault="00883068">
            <w:pPr>
              <w:spacing w:line="200" w:lineRule="exact"/>
              <w:ind w:left="4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88306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ll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47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1B06E05" w14:textId="77777777" w:rsidR="0063743B" w:rsidRPr="00883068" w:rsidRDefault="00883068">
            <w:pPr>
              <w:spacing w:line="200" w:lineRule="exact"/>
              <w:ind w:left="4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88306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ll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</w:tr>
      <w:tr w:rsidR="0063743B" w:rsidRPr="00883068" w14:paraId="29D38874" w14:textId="77777777">
        <w:trPr>
          <w:trHeight w:hRule="exact" w:val="264"/>
        </w:trPr>
        <w:tc>
          <w:tcPr>
            <w:tcW w:w="1469" w:type="dxa"/>
            <w:tcBorders>
              <w:top w:val="single" w:sz="17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E5006" w14:textId="77777777" w:rsidR="0063743B" w:rsidRPr="00883068" w:rsidRDefault="00883068">
            <w:pPr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tered</w:t>
            </w:r>
          </w:p>
        </w:tc>
        <w:tc>
          <w:tcPr>
            <w:tcW w:w="1589" w:type="dxa"/>
            <w:tcBorders>
              <w:top w:val="single" w:sz="15" w:space="0" w:color="D9D9D9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40C05C" w14:textId="77777777" w:rsidR="0063743B" w:rsidRPr="00883068" w:rsidRDefault="00883068">
            <w:pPr>
              <w:spacing w:before="2"/>
              <w:ind w:left="3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dd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05C84" w14:textId="77777777" w:rsidR="0063743B" w:rsidRPr="00883068" w:rsidRDefault="00883068">
            <w:pPr>
              <w:spacing w:before="15"/>
              <w:ind w:left="2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8A1EA7" w14:textId="77777777" w:rsidR="0063743B" w:rsidRPr="00883068" w:rsidRDefault="00883068">
            <w:pPr>
              <w:spacing w:before="15"/>
              <w:ind w:left="3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pp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C6B953" w14:textId="77777777" w:rsidR="0063743B" w:rsidRPr="00883068" w:rsidRDefault="00883068">
            <w:pPr>
              <w:spacing w:before="15"/>
              <w:ind w:left="47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051A9" w14:textId="77777777" w:rsidR="0063743B" w:rsidRPr="00883068" w:rsidRDefault="00883068">
            <w:pPr>
              <w:spacing w:before="15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ounted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099630" w14:textId="77777777" w:rsidR="0063743B" w:rsidRPr="00883068" w:rsidRDefault="00883068">
            <w:pPr>
              <w:spacing w:before="15"/>
              <w:ind w:left="1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abor</w:t>
            </w:r>
            <w:r w:rsidRPr="0088306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63743B" w:rsidRPr="00883068" w14:paraId="0539F9AC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69BE3" w14:textId="77777777" w:rsidR="0063743B" w:rsidRPr="00883068" w:rsidRDefault="00883068">
            <w:pPr>
              <w:spacing w:before="13"/>
              <w:ind w:lef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733D2" w14:textId="77777777" w:rsidR="0063743B" w:rsidRPr="00883068" w:rsidRDefault="00883068">
            <w:pPr>
              <w:spacing w:before="13"/>
              <w:ind w:left="4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CBEFC2" w14:textId="77777777" w:rsidR="0063743B" w:rsidRPr="00883068" w:rsidRDefault="00883068">
            <w:pPr>
              <w:spacing w:before="13"/>
              <w:ind w:left="2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9B1AF" w14:textId="77777777" w:rsidR="0063743B" w:rsidRPr="00883068" w:rsidRDefault="00883068">
            <w:pPr>
              <w:spacing w:before="13"/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E22FA3" w14:textId="77777777" w:rsidR="0063743B" w:rsidRPr="00883068" w:rsidRDefault="00883068">
            <w:pPr>
              <w:spacing w:before="13"/>
              <w:ind w:left="2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4A485F" w14:textId="77777777" w:rsidR="0063743B" w:rsidRPr="00883068" w:rsidRDefault="00883068">
            <w:pPr>
              <w:spacing w:before="13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tered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73B47" w14:textId="77777777" w:rsidR="0063743B" w:rsidRPr="00883068" w:rsidRDefault="00883068">
            <w:pPr>
              <w:spacing w:before="13"/>
              <w:ind w:left="2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Cont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</w:tr>
      <w:tr w:rsidR="0063743B" w:rsidRPr="00883068" w14:paraId="089A5714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BFE06" w14:textId="77777777" w:rsidR="0063743B" w:rsidRPr="00883068" w:rsidRDefault="00883068">
            <w:pPr>
              <w:spacing w:before="13"/>
              <w:ind w:left="2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88306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BCEB0B" w14:textId="77777777" w:rsidR="0063743B" w:rsidRPr="00883068" w:rsidRDefault="00883068">
            <w:pPr>
              <w:spacing w:before="13"/>
              <w:ind w:left="3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1EE0C" w14:textId="77777777" w:rsidR="0063743B" w:rsidRPr="00883068" w:rsidRDefault="00883068">
            <w:pPr>
              <w:spacing w:before="13"/>
              <w:ind w:left="3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Ali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660F29" w14:textId="77777777" w:rsidR="0063743B" w:rsidRPr="00883068" w:rsidRDefault="00883068">
            <w:pPr>
              <w:spacing w:before="13"/>
              <w:ind w:left="2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Cata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6078B3" w14:textId="77777777" w:rsidR="0063743B" w:rsidRPr="00883068" w:rsidRDefault="00883068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035EF0" w14:textId="77777777" w:rsidR="0063743B" w:rsidRPr="00883068" w:rsidRDefault="00883068">
            <w:pPr>
              <w:spacing w:before="13"/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All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E1D63" w14:textId="77777777" w:rsidR="0063743B" w:rsidRPr="00883068" w:rsidRDefault="00883068">
            <w:pPr>
              <w:spacing w:before="13"/>
              <w:ind w:left="1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63743B" w:rsidRPr="00883068" w14:paraId="54850B1E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B5456" w14:textId="77777777" w:rsidR="0063743B" w:rsidRPr="00883068" w:rsidRDefault="00883068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F3850" w14:textId="77777777" w:rsidR="0063743B" w:rsidRPr="00883068" w:rsidRDefault="00883068">
            <w:pPr>
              <w:spacing w:before="13"/>
              <w:ind w:left="3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10436F" w14:textId="77777777" w:rsidR="0063743B" w:rsidRPr="00883068" w:rsidRDefault="00883068">
            <w:pPr>
              <w:spacing w:before="13"/>
              <w:ind w:left="1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7C227" w14:textId="77777777" w:rsidR="0063743B" w:rsidRPr="00883068" w:rsidRDefault="00883068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04149" w14:textId="77777777" w:rsidR="0063743B" w:rsidRPr="00883068" w:rsidRDefault="00883068">
            <w:pPr>
              <w:spacing w:before="13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eptua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575C0" w14:textId="77777777" w:rsidR="0063743B" w:rsidRPr="00883068" w:rsidRDefault="00883068">
            <w:pPr>
              <w:spacing w:before="13"/>
              <w:ind w:lef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F2ED43" w14:textId="77777777" w:rsidR="0063743B" w:rsidRPr="00883068" w:rsidRDefault="00883068">
            <w:pPr>
              <w:spacing w:before="13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Coun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63743B" w:rsidRPr="00883068" w14:paraId="768DE1DE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852F2" w14:textId="77777777" w:rsidR="0063743B" w:rsidRPr="00883068" w:rsidRDefault="00883068">
            <w:pPr>
              <w:spacing w:before="13"/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2C79C" w14:textId="77777777" w:rsidR="0063743B" w:rsidRPr="00883068" w:rsidRDefault="00883068">
            <w:pPr>
              <w:spacing w:before="13"/>
              <w:ind w:left="2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908044" w14:textId="77777777" w:rsidR="0063743B" w:rsidRPr="00883068" w:rsidRDefault="00883068">
            <w:pPr>
              <w:spacing w:before="13"/>
              <w:ind w:left="1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Cata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958D50" w14:textId="77777777" w:rsidR="0063743B" w:rsidRPr="00883068" w:rsidRDefault="00883068">
            <w:pPr>
              <w:spacing w:before="13"/>
              <w:ind w:left="3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B2362" w14:textId="77777777" w:rsidR="0063743B" w:rsidRPr="00883068" w:rsidRDefault="00883068">
            <w:pPr>
              <w:spacing w:before="13"/>
              <w:ind w:left="37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eated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69410A" w14:textId="77777777" w:rsidR="0063743B" w:rsidRPr="00883068" w:rsidRDefault="00883068">
            <w:pPr>
              <w:spacing w:before="13"/>
              <w:ind w:left="2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pp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0FFB0" w14:textId="77777777" w:rsidR="0063743B" w:rsidRPr="00883068" w:rsidRDefault="00883068">
            <w:pPr>
              <w:spacing w:before="13"/>
              <w:ind w:left="2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63743B" w:rsidRPr="00883068" w14:paraId="78901023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1F072C" w14:textId="77777777" w:rsidR="0063743B" w:rsidRPr="00883068" w:rsidRDefault="00883068">
            <w:pPr>
              <w:spacing w:before="15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2F0D7" w14:textId="77777777" w:rsidR="0063743B" w:rsidRPr="00883068" w:rsidRDefault="00883068">
            <w:pPr>
              <w:spacing w:before="15"/>
              <w:ind w:left="38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uth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BE1105" w14:textId="77777777" w:rsidR="0063743B" w:rsidRPr="00883068" w:rsidRDefault="00883068">
            <w:pPr>
              <w:spacing w:before="15"/>
              <w:ind w:left="2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9FA709" w14:textId="77777777" w:rsidR="0063743B" w:rsidRPr="00883068" w:rsidRDefault="00883068">
            <w:pPr>
              <w:spacing w:before="15"/>
              <w:ind w:left="30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D7E348" w14:textId="77777777" w:rsidR="0063743B" w:rsidRPr="00883068" w:rsidRDefault="00883068">
            <w:pPr>
              <w:spacing w:before="15"/>
              <w:ind w:left="3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700ED" w14:textId="77777777" w:rsidR="0063743B" w:rsidRPr="00883068" w:rsidRDefault="00883068">
            <w:pPr>
              <w:spacing w:before="15"/>
              <w:ind w:left="3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ud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B2751" w14:textId="77777777" w:rsidR="0063743B" w:rsidRPr="00883068" w:rsidRDefault="00883068">
            <w:pPr>
              <w:spacing w:before="15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</w:tr>
      <w:tr w:rsidR="0063743B" w:rsidRPr="00883068" w14:paraId="79786C49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C7F405" w14:textId="77777777" w:rsidR="0063743B" w:rsidRPr="00883068" w:rsidRDefault="00883068">
            <w:pPr>
              <w:spacing w:before="13"/>
              <w:ind w:left="3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ha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92D79" w14:textId="77777777" w:rsidR="0063743B" w:rsidRPr="00883068" w:rsidRDefault="00883068">
            <w:pPr>
              <w:spacing w:before="13"/>
              <w:ind w:left="3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243A4" w14:textId="77777777" w:rsidR="0063743B" w:rsidRPr="00883068" w:rsidRDefault="00883068">
            <w:pPr>
              <w:spacing w:before="13"/>
              <w:ind w:left="20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69A566" w14:textId="77777777" w:rsidR="0063743B" w:rsidRPr="00883068" w:rsidRDefault="00883068">
            <w:pPr>
              <w:spacing w:before="13"/>
              <w:ind w:left="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ponded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FB0415" w14:textId="77777777" w:rsidR="0063743B" w:rsidRPr="00883068" w:rsidRDefault="00883068">
            <w:pPr>
              <w:spacing w:before="13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D88526" w14:textId="77777777" w:rsidR="0063743B" w:rsidRPr="00883068" w:rsidRDefault="00883068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8F5BE" w14:textId="77777777" w:rsidR="0063743B" w:rsidRPr="00883068" w:rsidRDefault="00883068">
            <w:pPr>
              <w:spacing w:before="13"/>
              <w:ind w:left="1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ou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ged</w:t>
            </w:r>
          </w:p>
        </w:tc>
      </w:tr>
      <w:tr w:rsidR="0063743B" w:rsidRPr="00883068" w14:paraId="4A9E7C60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DF2CCD" w14:textId="77777777" w:rsidR="0063743B" w:rsidRPr="00883068" w:rsidRDefault="00883068">
            <w:pPr>
              <w:spacing w:before="13"/>
              <w:ind w:left="2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Cont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666C0" w14:textId="77777777" w:rsidR="0063743B" w:rsidRPr="00883068" w:rsidRDefault="00883068">
            <w:pPr>
              <w:spacing w:before="13"/>
              <w:ind w:left="41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60A904" w14:textId="77777777" w:rsidR="0063743B" w:rsidRPr="00883068" w:rsidRDefault="00883068">
            <w:pPr>
              <w:spacing w:before="13"/>
              <w:ind w:left="2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q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40F36A" w14:textId="77777777" w:rsidR="0063743B" w:rsidRPr="00883068" w:rsidRDefault="00883068">
            <w:pPr>
              <w:spacing w:before="13"/>
              <w:ind w:left="2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pat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hed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71819" w14:textId="77777777" w:rsidR="0063743B" w:rsidRPr="00883068" w:rsidRDefault="00883068">
            <w:pPr>
              <w:spacing w:before="13"/>
              <w:ind w:left="3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F47B2E" w14:textId="77777777" w:rsidR="0063743B" w:rsidRPr="00883068" w:rsidRDefault="00883068">
            <w:pPr>
              <w:spacing w:before="13"/>
              <w:ind w:left="2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ud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26768A" w14:textId="77777777" w:rsidR="0063743B" w:rsidRPr="00883068" w:rsidRDefault="00883068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63743B" w:rsidRPr="00883068" w14:paraId="10C46393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64C76" w14:textId="77777777" w:rsidR="0063743B" w:rsidRPr="00883068" w:rsidRDefault="00883068">
            <w:pPr>
              <w:spacing w:before="13"/>
              <w:ind w:left="1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dat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801FB0" w14:textId="77777777" w:rsidR="0063743B" w:rsidRPr="00883068" w:rsidRDefault="00883068">
            <w:pPr>
              <w:spacing w:before="13"/>
              <w:ind w:left="2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abor</w:t>
            </w:r>
            <w:r w:rsidRPr="0088306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4C6E18" w14:textId="77777777" w:rsidR="0063743B" w:rsidRPr="00883068" w:rsidRDefault="00883068">
            <w:pPr>
              <w:spacing w:before="13"/>
              <w:ind w:left="3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eated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284951" w14:textId="77777777" w:rsidR="0063743B" w:rsidRPr="00883068" w:rsidRDefault="00883068">
            <w:pPr>
              <w:spacing w:before="13"/>
              <w:ind w:left="3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915D8C" w14:textId="77777777" w:rsidR="0063743B" w:rsidRPr="00883068" w:rsidRDefault="00883068">
            <w:pPr>
              <w:spacing w:before="13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tab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hed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BEBBBE" w14:textId="77777777" w:rsidR="0063743B" w:rsidRPr="00883068" w:rsidRDefault="00883068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3559D6" w14:textId="77777777" w:rsidR="0063743B" w:rsidRPr="00883068" w:rsidRDefault="00883068">
            <w:pPr>
              <w:spacing w:before="13"/>
              <w:ind w:left="2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tat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63743B" w:rsidRPr="00883068" w14:paraId="00394DB9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2CC968" w14:textId="77777777" w:rsidR="0063743B" w:rsidRPr="00883068" w:rsidRDefault="00883068">
            <w:pPr>
              <w:spacing w:before="13"/>
              <w:ind w:left="1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76DCE" w14:textId="77777777" w:rsidR="0063743B" w:rsidRPr="00883068" w:rsidRDefault="00883068">
            <w:pPr>
              <w:spacing w:before="13"/>
              <w:ind w:left="3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Conne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7C3534" w14:textId="77777777" w:rsidR="0063743B" w:rsidRPr="00883068" w:rsidRDefault="00883068">
            <w:pPr>
              <w:spacing w:before="13"/>
              <w:ind w:left="3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Deta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11DCAA" w14:textId="77777777" w:rsidR="0063743B" w:rsidRPr="00883068" w:rsidRDefault="00883068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ene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B3841" w14:textId="77777777" w:rsidR="0063743B" w:rsidRPr="00883068" w:rsidRDefault="00883068">
            <w:pPr>
              <w:spacing w:before="13"/>
              <w:ind w:left="2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oned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B9EEEE" w14:textId="77777777" w:rsidR="0063743B" w:rsidRPr="00883068" w:rsidRDefault="00883068">
            <w:pPr>
              <w:spacing w:before="13"/>
              <w:ind w:left="2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FE7B7" w14:textId="77777777" w:rsidR="0063743B" w:rsidRPr="00883068" w:rsidRDefault="00883068">
            <w:pPr>
              <w:spacing w:before="13"/>
              <w:ind w:left="4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</w:p>
        </w:tc>
      </w:tr>
      <w:tr w:rsidR="0063743B" w:rsidRPr="00883068" w14:paraId="455C5C69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75773" w14:textId="77777777" w:rsidR="0063743B" w:rsidRPr="00883068" w:rsidRDefault="00883068">
            <w:pPr>
              <w:spacing w:before="13"/>
              <w:ind w:left="2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Condu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9294D1" w14:textId="77777777" w:rsidR="0063743B" w:rsidRPr="00883068" w:rsidRDefault="00883068">
            <w:pPr>
              <w:spacing w:before="13"/>
              <w:ind w:left="2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Cont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40D6F" w14:textId="77777777" w:rsidR="0063743B" w:rsidRPr="00883068" w:rsidRDefault="00883068">
            <w:pPr>
              <w:spacing w:before="13"/>
              <w:ind w:left="3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6450AA" w14:textId="77777777" w:rsidR="0063743B" w:rsidRPr="00883068" w:rsidRDefault="00883068">
            <w:pPr>
              <w:spacing w:before="13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774E77" w14:textId="77777777" w:rsidR="0063743B" w:rsidRPr="00883068" w:rsidRDefault="00883068">
            <w:pPr>
              <w:spacing w:before="13"/>
              <w:ind w:left="3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Fo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nded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0A1AB9" w14:textId="77777777" w:rsidR="0063743B" w:rsidRPr="00883068" w:rsidRDefault="00883068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00FD5" w14:textId="77777777" w:rsidR="0063743B" w:rsidRPr="00883068" w:rsidRDefault="00883068">
            <w:pPr>
              <w:spacing w:before="13"/>
              <w:ind w:left="2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gr</w:t>
            </w:r>
            <w:r w:rsidRPr="0088306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63743B" w:rsidRPr="00883068" w14:paraId="1D65867B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51EF8E" w14:textId="77777777" w:rsidR="0063743B" w:rsidRPr="00883068" w:rsidRDefault="00883068">
            <w:pPr>
              <w:spacing w:before="13"/>
              <w:ind w:left="2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FD208" w14:textId="77777777" w:rsidR="0063743B" w:rsidRPr="00883068" w:rsidRDefault="00883068">
            <w:pPr>
              <w:spacing w:before="13"/>
              <w:ind w:left="2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0966A1" w14:textId="77777777" w:rsidR="0063743B" w:rsidRPr="00883068" w:rsidRDefault="00883068">
            <w:pPr>
              <w:spacing w:before="13"/>
              <w:ind w:left="2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B32AA5" w14:textId="77777777" w:rsidR="0063743B" w:rsidRPr="00883068" w:rsidRDefault="00883068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77D508" w14:textId="77777777" w:rsidR="0063743B" w:rsidRPr="00883068" w:rsidRDefault="00883068">
            <w:pPr>
              <w:spacing w:before="13"/>
              <w:ind w:left="29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346C9F" w14:textId="77777777" w:rsidR="0063743B" w:rsidRPr="00883068" w:rsidRDefault="00883068">
            <w:pPr>
              <w:spacing w:before="13"/>
              <w:ind w:left="2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7EC00" w14:textId="77777777" w:rsidR="0063743B" w:rsidRPr="00883068" w:rsidRDefault="00883068">
            <w:pPr>
              <w:spacing w:before="13"/>
              <w:ind w:left="526" w:right="533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Led</w:t>
            </w:r>
          </w:p>
        </w:tc>
      </w:tr>
      <w:tr w:rsidR="0063743B" w:rsidRPr="00883068" w14:paraId="2DFCCDFA" w14:textId="77777777">
        <w:trPr>
          <w:trHeight w:hRule="exact" w:val="265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E4E54A" w14:textId="77777777" w:rsidR="0063743B" w:rsidRPr="00883068" w:rsidRDefault="00883068">
            <w:pPr>
              <w:spacing w:before="15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3D2219" w14:textId="77777777" w:rsidR="0063743B" w:rsidRPr="00883068" w:rsidRDefault="00883068">
            <w:pPr>
              <w:spacing w:before="15"/>
              <w:ind w:left="15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ponded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51E73C" w14:textId="77777777" w:rsidR="0063743B" w:rsidRPr="00883068" w:rsidRDefault="00883068">
            <w:pPr>
              <w:spacing w:before="15"/>
              <w:ind w:left="3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0AD94" w14:textId="77777777" w:rsidR="0063743B" w:rsidRPr="00883068" w:rsidRDefault="00883068">
            <w:pPr>
              <w:spacing w:before="15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tor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AFFD3B" w14:textId="77777777" w:rsidR="0063743B" w:rsidRPr="00883068" w:rsidRDefault="00883068">
            <w:pPr>
              <w:spacing w:before="15"/>
              <w:ind w:left="2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gr</w:t>
            </w:r>
            <w:r w:rsidRPr="0088306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927AA7" w14:textId="77777777" w:rsidR="0063743B" w:rsidRPr="00883068" w:rsidRDefault="00883068">
            <w:pPr>
              <w:spacing w:before="15"/>
              <w:ind w:left="2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837AD" w14:textId="77777777" w:rsidR="0063743B" w:rsidRPr="00883068" w:rsidRDefault="00883068">
            <w:pPr>
              <w:spacing w:before="15"/>
              <w:ind w:left="3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</w:tr>
      <w:tr w:rsidR="0063743B" w:rsidRPr="00883068" w14:paraId="5F204AF4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6B966" w14:textId="77777777" w:rsidR="0063743B" w:rsidRPr="00883068" w:rsidRDefault="00883068">
            <w:pPr>
              <w:spacing w:before="13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B36622" w14:textId="77777777" w:rsidR="0063743B" w:rsidRPr="00883068" w:rsidRDefault="00883068">
            <w:pPr>
              <w:spacing w:before="13"/>
              <w:ind w:left="4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1E54B" w14:textId="77777777" w:rsidR="0063743B" w:rsidRPr="00883068" w:rsidRDefault="00883068">
            <w:pPr>
              <w:spacing w:before="13"/>
              <w:ind w:left="1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637E7" w14:textId="77777777" w:rsidR="0063743B" w:rsidRPr="00883068" w:rsidRDefault="00883068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BB6199" w14:textId="77777777" w:rsidR="0063743B" w:rsidRPr="00883068" w:rsidRDefault="00883068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odu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9C0BC4" w14:textId="77777777" w:rsidR="0063743B" w:rsidRPr="00883068" w:rsidRDefault="00883068">
            <w:pPr>
              <w:spacing w:before="13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q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7C283C" w14:textId="77777777" w:rsidR="0063743B" w:rsidRPr="00883068" w:rsidRDefault="00883068">
            <w:pPr>
              <w:spacing w:before="13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63743B" w:rsidRPr="00883068" w14:paraId="1307B463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86594" w14:textId="77777777" w:rsidR="0063743B" w:rsidRPr="00883068" w:rsidRDefault="00883068">
            <w:pPr>
              <w:spacing w:before="13"/>
              <w:ind w:left="1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po</w:t>
            </w:r>
            <w:r w:rsidRPr="0088306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w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ered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8DD109" w14:textId="77777777" w:rsidR="0063743B" w:rsidRPr="00883068" w:rsidRDefault="00883068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98F9E5" w14:textId="77777777" w:rsidR="0063743B" w:rsidRPr="00883068" w:rsidRDefault="00883068">
            <w:pPr>
              <w:spacing w:before="13"/>
              <w:ind w:left="1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88306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B7A5CD" w14:textId="77777777" w:rsidR="0063743B" w:rsidRPr="00883068" w:rsidRDefault="00883068">
            <w:pPr>
              <w:spacing w:before="13"/>
              <w:ind w:left="26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07A9E" w14:textId="77777777" w:rsidR="0063743B" w:rsidRPr="00883068" w:rsidRDefault="00883068">
            <w:pPr>
              <w:spacing w:before="13"/>
              <w:ind w:left="3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4CF4BD" w14:textId="77777777" w:rsidR="0063743B" w:rsidRPr="00883068" w:rsidRDefault="00883068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5BB85" w14:textId="77777777" w:rsidR="0063743B" w:rsidRPr="00883068" w:rsidRDefault="00883068">
            <w:pPr>
              <w:spacing w:before="13"/>
              <w:ind w:left="3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Repa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63743B" w:rsidRPr="00883068" w14:paraId="4BFC3899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FEFFD" w14:textId="77777777" w:rsidR="0063743B" w:rsidRPr="00883068" w:rsidRDefault="00883068">
            <w:pPr>
              <w:spacing w:before="13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Enab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69553" w14:textId="77777777" w:rsidR="0063743B" w:rsidRPr="00883068" w:rsidRDefault="00883068">
            <w:pPr>
              <w:spacing w:before="13"/>
              <w:ind w:left="4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5B77E2" w14:textId="77777777" w:rsidR="0063743B" w:rsidRPr="00883068" w:rsidRDefault="00883068">
            <w:pPr>
              <w:spacing w:before="13"/>
              <w:ind w:left="2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12CDC8" w14:textId="77777777" w:rsidR="0063743B" w:rsidRPr="00883068" w:rsidRDefault="00883068">
            <w:pPr>
              <w:spacing w:before="13"/>
              <w:ind w:lef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epared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D195E" w14:textId="77777777" w:rsidR="0063743B" w:rsidRPr="00883068" w:rsidRDefault="00883068">
            <w:pPr>
              <w:spacing w:before="13"/>
              <w:ind w:left="26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730F53" w14:textId="77777777" w:rsidR="0063743B" w:rsidRPr="00883068" w:rsidRDefault="00883068">
            <w:pPr>
              <w:spacing w:before="13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711FDDBB" w14:textId="77777777" w:rsidR="0063743B" w:rsidRPr="00883068" w:rsidRDefault="00883068">
            <w:pPr>
              <w:spacing w:line="220" w:lineRule="exact"/>
              <w:ind w:left="392" w:right="3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spacing w:val="-1"/>
                <w:w w:val="99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ub</w:t>
            </w:r>
            <w:r w:rsidRPr="00883068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lic</w:t>
            </w:r>
          </w:p>
          <w:p w14:paraId="6E8A556D" w14:textId="77777777" w:rsidR="0063743B" w:rsidRPr="00883068" w:rsidRDefault="00883068">
            <w:pPr>
              <w:ind w:left="245" w:right="249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b/>
                <w:spacing w:val="-3"/>
                <w:w w:val="99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la</w:t>
            </w:r>
            <w:r w:rsidRPr="00883068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on</w:t>
            </w:r>
            <w:r w:rsidRPr="00883068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s</w:t>
            </w:r>
          </w:p>
        </w:tc>
      </w:tr>
      <w:tr w:rsidR="0063743B" w:rsidRPr="00883068" w14:paraId="009142CB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4251E" w14:textId="77777777" w:rsidR="0063743B" w:rsidRPr="00883068" w:rsidRDefault="00883068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x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uted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E0BA13" w14:textId="77777777" w:rsidR="0063743B" w:rsidRPr="00883068" w:rsidRDefault="00883068">
            <w:pPr>
              <w:spacing w:before="13"/>
              <w:ind w:left="4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4F645C" w14:textId="77777777" w:rsidR="0063743B" w:rsidRPr="00883068" w:rsidRDefault="00883068">
            <w:pPr>
              <w:spacing w:before="13"/>
              <w:ind w:left="2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CA0832" w14:textId="77777777" w:rsidR="0063743B" w:rsidRPr="00883068" w:rsidRDefault="00883068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A939CA" w14:textId="77777777" w:rsidR="0063743B" w:rsidRPr="00883068" w:rsidRDefault="00883068">
            <w:pPr>
              <w:spacing w:before="13"/>
              <w:ind w:left="2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1AA2C6" w14:textId="77777777" w:rsidR="0063743B" w:rsidRPr="00883068" w:rsidRDefault="00883068">
            <w:pPr>
              <w:spacing w:before="13"/>
              <w:ind w:left="2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DE335BC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743B" w:rsidRPr="00883068" w14:paraId="15AAF5DA" w14:textId="77777777">
        <w:trPr>
          <w:trHeight w:hRule="exact" w:val="30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BC22E3" w14:textId="77777777" w:rsidR="0063743B" w:rsidRPr="00883068" w:rsidRDefault="00883068">
            <w:pPr>
              <w:spacing w:before="15"/>
              <w:ind w:left="454" w:right="45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H</w:t>
            </w:r>
            <w:r w:rsidRPr="00883068">
              <w:rPr>
                <w:rFonts w:asciiTheme="minorHAnsi" w:eastAsia="Arial" w:hAnsiTheme="minorHAnsi" w:cstheme="minorHAnsi"/>
                <w:spacing w:val="-1"/>
                <w:w w:val="99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340B2" w14:textId="77777777" w:rsidR="0063743B" w:rsidRPr="00883068" w:rsidRDefault="00883068">
            <w:pPr>
              <w:spacing w:before="15"/>
              <w:ind w:left="5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25D6FC" w14:textId="77777777" w:rsidR="0063743B" w:rsidRPr="00883068" w:rsidRDefault="00883068">
            <w:pPr>
              <w:spacing w:before="15"/>
              <w:ind w:left="2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B57815" w14:textId="77777777" w:rsidR="0063743B" w:rsidRPr="00883068" w:rsidRDefault="00883068">
            <w:pPr>
              <w:spacing w:before="15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CA51B" w14:textId="77777777" w:rsidR="0063743B" w:rsidRPr="00883068" w:rsidRDefault="00883068">
            <w:pPr>
              <w:spacing w:before="15"/>
              <w:ind w:left="3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anned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E6D0BB" w14:textId="77777777" w:rsidR="0063743B" w:rsidRPr="00883068" w:rsidRDefault="00883068">
            <w:pPr>
              <w:spacing w:before="15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25A31" w14:textId="77777777" w:rsidR="0063743B" w:rsidRPr="00883068" w:rsidRDefault="00883068">
            <w:pPr>
              <w:spacing w:before="15"/>
              <w:ind w:left="1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abor</w:t>
            </w:r>
            <w:r w:rsidRPr="0088306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63743B" w:rsidRPr="00883068" w14:paraId="5EC88670" w14:textId="77777777">
        <w:trPr>
          <w:trHeight w:hRule="exact" w:val="30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65CD3" w14:textId="77777777" w:rsidR="0063743B" w:rsidRPr="00883068" w:rsidRDefault="00883068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43E012" w14:textId="77777777" w:rsidR="0063743B" w:rsidRPr="00883068" w:rsidRDefault="00883068">
            <w:pPr>
              <w:spacing w:before="13"/>
              <w:ind w:left="3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F7EF14" w14:textId="77777777" w:rsidR="0063743B" w:rsidRPr="00883068" w:rsidRDefault="00883068">
            <w:pPr>
              <w:spacing w:before="13"/>
              <w:ind w:left="1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9B9242" w14:textId="77777777" w:rsidR="0063743B" w:rsidRPr="00883068" w:rsidRDefault="00883068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46A61A" w14:textId="77777777" w:rsidR="0063743B" w:rsidRPr="00883068" w:rsidRDefault="00883068">
            <w:pPr>
              <w:spacing w:before="13"/>
              <w:ind w:left="2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li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5EE8CB" w14:textId="77777777" w:rsidR="0063743B" w:rsidRPr="00883068" w:rsidRDefault="00883068">
            <w:pPr>
              <w:spacing w:before="13"/>
              <w:ind w:left="3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159A2D" w14:textId="77777777" w:rsidR="0063743B" w:rsidRPr="00883068" w:rsidRDefault="00883068">
            <w:pPr>
              <w:spacing w:before="13"/>
              <w:ind w:left="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63743B" w:rsidRPr="00883068" w14:paraId="574D4AB8" w14:textId="77777777">
        <w:trPr>
          <w:trHeight w:hRule="exact" w:val="30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A6B93" w14:textId="77777777" w:rsidR="0063743B" w:rsidRPr="00883068" w:rsidRDefault="00883068">
            <w:pPr>
              <w:spacing w:before="13"/>
              <w:ind w:left="28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5DCE07" w14:textId="77777777" w:rsidR="0063743B" w:rsidRPr="00883068" w:rsidRDefault="00883068">
            <w:pPr>
              <w:spacing w:before="13"/>
              <w:ind w:left="3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uen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5C466" w14:textId="77777777" w:rsidR="0063743B" w:rsidRPr="00883068" w:rsidRDefault="00883068">
            <w:pPr>
              <w:spacing w:before="13"/>
              <w:ind w:left="2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nan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C5F70" w14:textId="77777777" w:rsidR="0063743B" w:rsidRPr="00883068" w:rsidRDefault="00883068">
            <w:pPr>
              <w:spacing w:before="13"/>
              <w:ind w:left="3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6121E" w14:textId="77777777" w:rsidR="0063743B" w:rsidRPr="00883068" w:rsidRDefault="00883068">
            <w:pPr>
              <w:spacing w:before="13"/>
              <w:ind w:left="3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haped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91FF35" w14:textId="77777777" w:rsidR="0063743B" w:rsidRPr="00883068" w:rsidRDefault="00883068">
            <w:pPr>
              <w:spacing w:before="13"/>
              <w:ind w:left="2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88D31" w14:textId="77777777" w:rsidR="0063743B" w:rsidRPr="00883068" w:rsidRDefault="00883068">
            <w:pPr>
              <w:spacing w:before="13"/>
              <w:ind w:left="24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Condu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63743B" w:rsidRPr="00883068" w14:paraId="0C22CFB2" w14:textId="77777777">
        <w:trPr>
          <w:trHeight w:hRule="exact" w:val="30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385E58" w14:textId="77777777" w:rsidR="0063743B" w:rsidRPr="00883068" w:rsidRDefault="00883068">
            <w:pPr>
              <w:spacing w:before="13"/>
              <w:ind w:left="3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882637" w14:textId="77777777" w:rsidR="0063743B" w:rsidRPr="00883068" w:rsidRDefault="00883068">
            <w:pPr>
              <w:spacing w:before="13"/>
              <w:ind w:left="3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gr</w:t>
            </w:r>
            <w:r w:rsidRPr="0088306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EFA6D" w14:textId="77777777" w:rsidR="0063743B" w:rsidRPr="00883068" w:rsidRDefault="00883068">
            <w:pPr>
              <w:spacing w:before="13"/>
              <w:ind w:left="2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Iden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9F766" w14:textId="77777777" w:rsidR="0063743B" w:rsidRPr="00883068" w:rsidRDefault="00883068">
            <w:pPr>
              <w:spacing w:before="13"/>
              <w:ind w:lef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A4C8B1" w14:textId="77777777" w:rsidR="0063743B" w:rsidRPr="00883068" w:rsidRDefault="00883068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B3F076" w14:textId="77777777" w:rsidR="0063743B" w:rsidRPr="00883068" w:rsidRDefault="00883068">
            <w:pPr>
              <w:spacing w:before="13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anned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1CC79F" w14:textId="77777777" w:rsidR="0063743B" w:rsidRPr="00883068" w:rsidRDefault="00883068">
            <w:pPr>
              <w:spacing w:before="13"/>
              <w:ind w:left="2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63743B" w:rsidRPr="00883068" w14:paraId="3FC6AE6B" w14:textId="77777777">
        <w:trPr>
          <w:trHeight w:hRule="exact" w:val="30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86843B" w14:textId="77777777" w:rsidR="0063743B" w:rsidRPr="00883068" w:rsidRDefault="00883068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8B977C" w14:textId="77777777" w:rsidR="0063743B" w:rsidRPr="00883068" w:rsidRDefault="00883068">
            <w:pPr>
              <w:spacing w:before="13"/>
              <w:ind w:left="2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w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3F57E5" w14:textId="77777777" w:rsidR="0063743B" w:rsidRPr="00883068" w:rsidRDefault="00883068">
            <w:pPr>
              <w:spacing w:before="13"/>
              <w:ind w:left="18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1BE31A" w14:textId="77777777" w:rsidR="0063743B" w:rsidRPr="00883068" w:rsidRDefault="00883068">
            <w:pPr>
              <w:spacing w:before="13"/>
              <w:ind w:left="3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E44079" w14:textId="77777777" w:rsidR="0063743B" w:rsidRPr="00883068" w:rsidRDefault="00883068">
            <w:pPr>
              <w:spacing w:before="13"/>
              <w:ind w:left="3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A4E99" w14:textId="77777777" w:rsidR="0063743B" w:rsidRPr="00883068" w:rsidRDefault="00883068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65278" w14:textId="77777777" w:rsidR="0063743B" w:rsidRPr="00883068" w:rsidRDefault="00883068">
            <w:pPr>
              <w:spacing w:before="13"/>
              <w:ind w:left="2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63743B" w:rsidRPr="00883068" w14:paraId="00DDC64C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E1D35" w14:textId="77777777" w:rsidR="0063743B" w:rsidRPr="00883068" w:rsidRDefault="00883068">
            <w:pPr>
              <w:spacing w:before="13"/>
              <w:ind w:left="3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od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34807" w14:textId="77777777" w:rsidR="0063743B" w:rsidRPr="00883068" w:rsidRDefault="00883068">
            <w:pPr>
              <w:spacing w:before="13"/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tured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FF2336" w14:textId="77777777" w:rsidR="0063743B" w:rsidRPr="00883068" w:rsidRDefault="00883068">
            <w:pPr>
              <w:spacing w:before="13"/>
              <w:ind w:left="2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F6B352" w14:textId="77777777" w:rsidR="0063743B" w:rsidRPr="00883068" w:rsidRDefault="00883068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4A2F6C" w14:textId="77777777" w:rsidR="0063743B" w:rsidRPr="00883068" w:rsidRDefault="00883068">
            <w:pPr>
              <w:spacing w:before="13"/>
              <w:ind w:left="2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D9D9"/>
          </w:tcPr>
          <w:p w14:paraId="010A2BE3" w14:textId="77777777" w:rsidR="0063743B" w:rsidRPr="00883068" w:rsidRDefault="00883068">
            <w:pPr>
              <w:spacing w:line="220" w:lineRule="exact"/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el</w:t>
            </w:r>
            <w:r w:rsidRPr="0088306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ng</w:t>
            </w:r>
          </w:p>
          <w:p w14:paraId="7E425B48" w14:textId="77777777" w:rsidR="0063743B" w:rsidRPr="00883068" w:rsidRDefault="00883068">
            <w:pPr>
              <w:ind w:left="4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</w:t>
            </w:r>
            <w:r w:rsidRPr="0088306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B4E5B9" w14:textId="77777777" w:rsidR="0063743B" w:rsidRPr="00883068" w:rsidRDefault="00883068">
            <w:pPr>
              <w:spacing w:before="13"/>
              <w:ind w:left="3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eated</w:t>
            </w:r>
          </w:p>
        </w:tc>
      </w:tr>
      <w:tr w:rsidR="0063743B" w:rsidRPr="00883068" w14:paraId="4160847B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D0E26" w14:textId="77777777" w:rsidR="0063743B" w:rsidRPr="00883068" w:rsidRDefault="00883068">
            <w:pPr>
              <w:spacing w:before="13"/>
              <w:ind w:left="2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ot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E4BF05" w14:textId="77777777" w:rsidR="0063743B" w:rsidRPr="00883068" w:rsidRDefault="00883068">
            <w:pPr>
              <w:spacing w:before="13"/>
              <w:ind w:left="4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0E162" w14:textId="77777777" w:rsidR="0063743B" w:rsidRPr="00883068" w:rsidRDefault="00883068">
            <w:pPr>
              <w:spacing w:before="13"/>
              <w:ind w:left="2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5339C6" w14:textId="77777777" w:rsidR="0063743B" w:rsidRPr="00883068" w:rsidRDefault="00883068">
            <w:pPr>
              <w:spacing w:before="13"/>
              <w:ind w:left="3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Redu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C6494" w14:textId="77777777" w:rsidR="0063743B" w:rsidRPr="00883068" w:rsidRDefault="00883068">
            <w:pPr>
              <w:spacing w:before="13"/>
              <w:ind w:left="2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00B6126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AD16A" w14:textId="77777777" w:rsidR="0063743B" w:rsidRPr="00883068" w:rsidRDefault="00883068">
            <w:pPr>
              <w:spacing w:before="13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</w:tr>
      <w:tr w:rsidR="0063743B" w:rsidRPr="00883068" w14:paraId="6F2298CF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C74CA2" w14:textId="77777777" w:rsidR="0063743B" w:rsidRPr="00883068" w:rsidRDefault="00883068">
            <w:pPr>
              <w:spacing w:before="13"/>
              <w:ind w:left="2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D3B68C" w14:textId="77777777" w:rsidR="0063743B" w:rsidRPr="00883068" w:rsidRDefault="00883068">
            <w:pPr>
              <w:spacing w:before="13"/>
              <w:ind w:left="3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0EEE95" w14:textId="77777777" w:rsidR="0063743B" w:rsidRPr="00883068" w:rsidRDefault="00883068">
            <w:pPr>
              <w:spacing w:before="13"/>
              <w:ind w:left="2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375D0" w14:textId="77777777" w:rsidR="0063743B" w:rsidRPr="00883068" w:rsidRDefault="00883068">
            <w:pPr>
              <w:spacing w:before="13"/>
              <w:ind w:lef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Repo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2B826E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795F1" w14:textId="77777777" w:rsidR="0063743B" w:rsidRPr="00883068" w:rsidRDefault="00883068">
            <w:pPr>
              <w:spacing w:before="13"/>
              <w:ind w:left="3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80329E" w14:textId="77777777" w:rsidR="0063743B" w:rsidRPr="00883068" w:rsidRDefault="00883068">
            <w:pPr>
              <w:spacing w:before="13"/>
              <w:ind w:left="3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ndor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63743B" w:rsidRPr="00883068" w14:paraId="1352F192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4D2CFF" w14:textId="77777777" w:rsidR="0063743B" w:rsidRPr="00883068" w:rsidRDefault="00883068">
            <w:pPr>
              <w:spacing w:before="13"/>
              <w:ind w:left="3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C3E66A" w14:textId="77777777" w:rsidR="0063743B" w:rsidRPr="00883068" w:rsidRDefault="00883068">
            <w:pPr>
              <w:spacing w:before="13"/>
              <w:ind w:left="3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oder</w:t>
            </w:r>
            <w:r w:rsidRPr="0088306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6B37B0" w14:textId="77777777" w:rsidR="0063743B" w:rsidRPr="00883068" w:rsidRDefault="00883068">
            <w:pPr>
              <w:spacing w:before="13"/>
              <w:ind w:left="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og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44A34" w14:textId="77777777" w:rsidR="0063743B" w:rsidRPr="00883068" w:rsidRDefault="00883068">
            <w:pPr>
              <w:spacing w:before="13"/>
              <w:ind w:left="3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FA2F9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7C34DA" w14:textId="77777777" w:rsidR="0063743B" w:rsidRPr="00883068" w:rsidRDefault="00883068">
            <w:pPr>
              <w:spacing w:before="13"/>
              <w:ind w:left="44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As</w:t>
            </w:r>
            <w:r w:rsidRPr="00883068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k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04558D" w14:textId="77777777" w:rsidR="0063743B" w:rsidRPr="00883068" w:rsidRDefault="00883068">
            <w:pPr>
              <w:spacing w:before="13"/>
              <w:ind w:left="2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nte</w:t>
            </w:r>
            <w:r w:rsidRPr="0088306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</w:tr>
      <w:tr w:rsidR="0063743B" w:rsidRPr="00883068" w14:paraId="67762A1F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0A1E84" w14:textId="77777777" w:rsidR="0063743B" w:rsidRPr="00883068" w:rsidRDefault="00883068">
            <w:pPr>
              <w:spacing w:before="13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anned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19BCC" w14:textId="77777777" w:rsidR="0063743B" w:rsidRPr="00883068" w:rsidRDefault="00883068">
            <w:pPr>
              <w:spacing w:before="13"/>
              <w:ind w:left="3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02C60A" w14:textId="77777777" w:rsidR="0063743B" w:rsidRPr="00883068" w:rsidRDefault="00883068">
            <w:pPr>
              <w:spacing w:before="13"/>
              <w:ind w:left="3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43ACF" w14:textId="77777777" w:rsidR="0063743B" w:rsidRPr="00883068" w:rsidRDefault="00883068">
            <w:pPr>
              <w:spacing w:before="13"/>
              <w:ind w:left="1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abor</w:t>
            </w:r>
            <w:r w:rsidRPr="0088306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00F47C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B0185C" w14:textId="77777777" w:rsidR="0063743B" w:rsidRPr="00883068" w:rsidRDefault="00883068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336B2" w14:textId="77777777" w:rsidR="0063743B" w:rsidRPr="00883068" w:rsidRDefault="00883068">
            <w:pPr>
              <w:spacing w:before="13"/>
              <w:ind w:left="41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Ho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63743B" w:rsidRPr="00883068" w14:paraId="0F7B4E49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3AD0D6" w14:textId="77777777" w:rsidR="0063743B" w:rsidRPr="00883068" w:rsidRDefault="00883068">
            <w:pPr>
              <w:spacing w:before="15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ori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z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6A78F5" w14:textId="77777777" w:rsidR="0063743B" w:rsidRPr="00883068" w:rsidRDefault="00883068">
            <w:pPr>
              <w:spacing w:before="15"/>
              <w:ind w:left="3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ot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F3954" w14:textId="77777777" w:rsidR="0063743B" w:rsidRPr="00883068" w:rsidRDefault="00883068">
            <w:pPr>
              <w:spacing w:before="15"/>
              <w:ind w:left="2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Repa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71BB0" w14:textId="77777777" w:rsidR="0063743B" w:rsidRPr="00883068" w:rsidRDefault="00883068">
            <w:pPr>
              <w:spacing w:before="15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E166A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1EB481" w14:textId="77777777" w:rsidR="0063743B" w:rsidRPr="00883068" w:rsidRDefault="00883068">
            <w:pPr>
              <w:spacing w:before="15"/>
              <w:ind w:left="4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F8418" w14:textId="77777777" w:rsidR="0063743B" w:rsidRPr="00883068" w:rsidRDefault="00883068">
            <w:pPr>
              <w:spacing w:before="15"/>
              <w:ind w:left="3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63743B" w:rsidRPr="00883068" w14:paraId="6C5315DC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6F787" w14:textId="77777777" w:rsidR="0063743B" w:rsidRPr="00883068" w:rsidRDefault="00883068">
            <w:pPr>
              <w:spacing w:before="13"/>
              <w:ind w:left="2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odu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2A193" w14:textId="77777777" w:rsidR="0063743B" w:rsidRPr="00883068" w:rsidRDefault="00883068">
            <w:pPr>
              <w:spacing w:before="13"/>
              <w:ind w:left="3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FD72B3" w14:textId="77777777" w:rsidR="0063743B" w:rsidRPr="00883068" w:rsidRDefault="00883068">
            <w:pPr>
              <w:spacing w:before="13"/>
              <w:ind w:left="2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5FEE5" w14:textId="77777777" w:rsidR="0063743B" w:rsidRPr="00883068" w:rsidRDefault="00883068">
            <w:pPr>
              <w:spacing w:before="13"/>
              <w:ind w:left="2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B03DB5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3C0A2A" w14:textId="77777777" w:rsidR="0063743B" w:rsidRPr="00883068" w:rsidRDefault="00883068">
            <w:pPr>
              <w:spacing w:before="13"/>
              <w:ind w:left="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5EDD0D" w14:textId="77777777" w:rsidR="0063743B" w:rsidRPr="00883068" w:rsidRDefault="00883068">
            <w:pPr>
              <w:spacing w:before="13"/>
              <w:ind w:left="2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w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</w:tr>
      <w:tr w:rsidR="0063743B" w:rsidRPr="00883068" w14:paraId="60BCA594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7A8677" w14:textId="77777777" w:rsidR="0063743B" w:rsidRPr="00883068" w:rsidRDefault="00883068">
            <w:pPr>
              <w:spacing w:before="13"/>
              <w:ind w:left="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ended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8572A6" w14:textId="77777777" w:rsidR="0063743B" w:rsidRPr="00883068" w:rsidRDefault="00883068">
            <w:pPr>
              <w:spacing w:before="13"/>
              <w:ind w:left="3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8C27F6" w14:textId="77777777" w:rsidR="0063743B" w:rsidRPr="00883068" w:rsidRDefault="00883068">
            <w:pPr>
              <w:spacing w:before="13"/>
              <w:ind w:left="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tured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E60A84" w14:textId="77777777" w:rsidR="0063743B" w:rsidRPr="00883068" w:rsidRDefault="00883068">
            <w:pPr>
              <w:spacing w:before="13"/>
              <w:ind w:left="25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2E576D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DCB29C" w14:textId="77777777" w:rsidR="0063743B" w:rsidRPr="00883068" w:rsidRDefault="00883068">
            <w:pPr>
              <w:spacing w:before="13"/>
              <w:ind w:left="2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CE57C" w14:textId="77777777" w:rsidR="0063743B" w:rsidRPr="00883068" w:rsidRDefault="00883068">
            <w:pPr>
              <w:spacing w:before="13"/>
              <w:ind w:left="2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</w:tr>
      <w:tr w:rsidR="0063743B" w:rsidRPr="00883068" w14:paraId="2E964112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90F4F" w14:textId="77777777" w:rsidR="0063743B" w:rsidRPr="00883068" w:rsidRDefault="00883068">
            <w:pPr>
              <w:spacing w:before="13"/>
              <w:ind w:left="2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D1CCC" w14:textId="77777777" w:rsidR="0063743B" w:rsidRPr="00883068" w:rsidRDefault="00883068">
            <w:pPr>
              <w:spacing w:before="13"/>
              <w:ind w:left="3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68271" w14:textId="77777777" w:rsidR="0063743B" w:rsidRPr="00883068" w:rsidRDefault="00883068">
            <w:pPr>
              <w:spacing w:before="13"/>
              <w:ind w:left="3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471C12" w14:textId="77777777" w:rsidR="0063743B" w:rsidRPr="00883068" w:rsidRDefault="00883068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0CA20D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B19973" w14:textId="77777777" w:rsidR="0063743B" w:rsidRPr="00883068" w:rsidRDefault="00883068">
            <w:pPr>
              <w:spacing w:before="13"/>
              <w:ind w:left="2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Conta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8AA9E" w14:textId="77777777" w:rsidR="0063743B" w:rsidRPr="00883068" w:rsidRDefault="00883068">
            <w:pPr>
              <w:spacing w:before="13"/>
              <w:ind w:left="3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anned</w:t>
            </w:r>
          </w:p>
        </w:tc>
      </w:tr>
      <w:tr w:rsidR="0063743B" w:rsidRPr="00883068" w14:paraId="089A143C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4B28ED" w14:textId="77777777" w:rsidR="0063743B" w:rsidRPr="00883068" w:rsidRDefault="00883068">
            <w:pPr>
              <w:spacing w:before="13"/>
              <w:ind w:left="2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E00B0" w14:textId="77777777" w:rsidR="0063743B" w:rsidRPr="00883068" w:rsidRDefault="00883068">
            <w:pPr>
              <w:spacing w:before="13"/>
              <w:ind w:left="3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ub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1D2BB0" w14:textId="77777777" w:rsidR="0063743B" w:rsidRPr="00883068" w:rsidRDefault="00883068">
            <w:pPr>
              <w:spacing w:before="13"/>
              <w:ind w:left="3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1F147" w14:textId="77777777" w:rsidR="0063743B" w:rsidRPr="00883068" w:rsidRDefault="00883068">
            <w:pPr>
              <w:spacing w:before="13"/>
              <w:ind w:left="2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Ex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211D3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2AE1C" w14:textId="77777777" w:rsidR="0063743B" w:rsidRPr="00883068" w:rsidRDefault="00883068">
            <w:pPr>
              <w:spacing w:before="13"/>
              <w:ind w:left="2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Cont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3E3592" w14:textId="77777777" w:rsidR="0063743B" w:rsidRPr="00883068" w:rsidRDefault="00883068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63743B" w:rsidRPr="00883068" w14:paraId="0190C13A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06EE62" w14:textId="77777777" w:rsidR="0063743B" w:rsidRPr="00883068" w:rsidRDefault="00883068">
            <w:pPr>
              <w:spacing w:before="15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str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tured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3DC01" w14:textId="77777777" w:rsidR="0063743B" w:rsidRPr="00883068" w:rsidRDefault="00883068">
            <w:pPr>
              <w:spacing w:before="15"/>
              <w:ind w:left="3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ented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4BC0E5" w14:textId="77777777" w:rsidR="0063743B" w:rsidRPr="00883068" w:rsidRDefault="00883068">
            <w:pPr>
              <w:spacing w:before="15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z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3E351" w14:textId="77777777" w:rsidR="0063743B" w:rsidRPr="00883068" w:rsidRDefault="00883068">
            <w:pPr>
              <w:spacing w:before="15"/>
              <w:ind w:left="3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A450E7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0636C" w14:textId="77777777" w:rsidR="0063743B" w:rsidRPr="00883068" w:rsidRDefault="00883068">
            <w:pPr>
              <w:spacing w:before="15"/>
              <w:ind w:left="2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2CDDF" w14:textId="77777777" w:rsidR="0063743B" w:rsidRPr="00883068" w:rsidRDefault="00883068">
            <w:pPr>
              <w:spacing w:before="15"/>
              <w:ind w:left="3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</w:tr>
      <w:tr w:rsidR="0063743B" w:rsidRPr="00883068" w14:paraId="26020941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51800D" w14:textId="77777777" w:rsidR="0063743B" w:rsidRPr="00883068" w:rsidRDefault="00883068">
            <w:pPr>
              <w:spacing w:before="13"/>
              <w:ind w:left="2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AA2C1F" w14:textId="77777777" w:rsidR="0063743B" w:rsidRPr="00883068" w:rsidRDefault="00883068">
            <w:pPr>
              <w:spacing w:before="13"/>
              <w:ind w:left="3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opo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6B657C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211B77" w14:textId="77777777" w:rsidR="0063743B" w:rsidRPr="00883068" w:rsidRDefault="00883068">
            <w:pPr>
              <w:spacing w:before="13"/>
              <w:ind w:left="3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2780C4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3C58E" w14:textId="77777777" w:rsidR="0063743B" w:rsidRPr="00883068" w:rsidRDefault="00883068">
            <w:pPr>
              <w:spacing w:before="13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ere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3EB711" w14:textId="77777777" w:rsidR="0063743B" w:rsidRPr="00883068" w:rsidRDefault="00883068">
            <w:pPr>
              <w:spacing w:before="13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Rep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ented</w:t>
            </w:r>
          </w:p>
        </w:tc>
      </w:tr>
      <w:tr w:rsidR="0063743B" w:rsidRPr="00883068" w14:paraId="3C56B160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9C2AE" w14:textId="77777777" w:rsidR="0063743B" w:rsidRPr="00883068" w:rsidRDefault="00883068">
            <w:pPr>
              <w:spacing w:before="13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hedu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E4C4D" w14:textId="77777777" w:rsidR="0063743B" w:rsidRPr="00883068" w:rsidRDefault="00883068">
            <w:pPr>
              <w:spacing w:before="13"/>
              <w:ind w:left="514" w:right="51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Read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1FD91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49641D" w14:textId="77777777" w:rsidR="0063743B" w:rsidRPr="00883068" w:rsidRDefault="00883068">
            <w:pPr>
              <w:spacing w:before="13"/>
              <w:ind w:left="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ended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928E77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705495" w14:textId="77777777" w:rsidR="0063743B" w:rsidRPr="00883068" w:rsidRDefault="00883068">
            <w:pPr>
              <w:spacing w:before="13"/>
              <w:ind w:left="2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uen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699A71" w14:textId="77777777" w:rsidR="0063743B" w:rsidRPr="00883068" w:rsidRDefault="00883068">
            <w:pPr>
              <w:spacing w:before="13"/>
              <w:ind w:left="1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ear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63743B" w:rsidRPr="00883068" w14:paraId="141864BC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F7EEC" w14:textId="77777777" w:rsidR="0063743B" w:rsidRPr="00883068" w:rsidRDefault="00883068">
            <w:pPr>
              <w:spacing w:before="13"/>
              <w:ind w:lef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515C6" w14:textId="77777777" w:rsidR="0063743B" w:rsidRPr="00883068" w:rsidRDefault="00883068">
            <w:pPr>
              <w:spacing w:before="13"/>
              <w:ind w:left="2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F1384D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09C70D" w14:textId="77777777" w:rsidR="0063743B" w:rsidRPr="00883068" w:rsidRDefault="00883068">
            <w:pPr>
              <w:spacing w:before="13"/>
              <w:ind w:left="4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618D5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39ECA" w14:textId="77777777" w:rsidR="0063743B" w:rsidRPr="00883068" w:rsidRDefault="00883068">
            <w:pPr>
              <w:spacing w:before="13"/>
              <w:ind w:left="3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F6527" w14:textId="77777777" w:rsidR="0063743B" w:rsidRPr="00883068" w:rsidRDefault="00883068">
            <w:pPr>
              <w:spacing w:before="13"/>
              <w:ind w:left="4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  <w:tr w:rsidR="0063743B" w:rsidRPr="00883068" w14:paraId="0908ADC7" w14:textId="77777777">
        <w:trPr>
          <w:trHeight w:hRule="exact" w:val="262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DD326D" w14:textId="77777777" w:rsidR="0063743B" w:rsidRPr="00883068" w:rsidRDefault="00883068">
            <w:pPr>
              <w:spacing w:before="13"/>
              <w:ind w:left="2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upe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E446ED" w14:textId="77777777" w:rsidR="0063743B" w:rsidRPr="00883068" w:rsidRDefault="00883068">
            <w:pPr>
              <w:spacing w:before="13"/>
              <w:ind w:left="3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1EF4E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C64AE6" w14:textId="77777777" w:rsidR="0063743B" w:rsidRPr="00883068" w:rsidRDefault="00883068">
            <w:pPr>
              <w:spacing w:before="13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y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8306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z</w:t>
            </w:r>
            <w:r w:rsidRPr="0088306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3F894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D400E2" w14:textId="77777777" w:rsidR="0063743B" w:rsidRPr="00883068" w:rsidRDefault="00883068">
            <w:pPr>
              <w:spacing w:before="13"/>
              <w:ind w:left="2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32DB02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743B" w:rsidRPr="00883068" w14:paraId="41B50196" w14:textId="77777777">
        <w:trPr>
          <w:trHeight w:hRule="exact" w:val="264"/>
        </w:trPr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FF5ACD" w14:textId="77777777" w:rsidR="0063743B" w:rsidRPr="00883068" w:rsidRDefault="00883068">
            <w:pPr>
              <w:spacing w:before="13"/>
              <w:ind w:left="38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Ve</w:t>
            </w:r>
            <w:r w:rsidRPr="0088306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4B2417" w14:textId="77777777" w:rsidR="0063743B" w:rsidRPr="00883068" w:rsidRDefault="00883068">
            <w:pPr>
              <w:spacing w:before="13"/>
              <w:ind w:left="4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Updated</w:t>
            </w:r>
          </w:p>
        </w:tc>
        <w:tc>
          <w:tcPr>
            <w:tcW w:w="1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B47A58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C662B3" w14:textId="77777777" w:rsidR="0063743B" w:rsidRPr="00883068" w:rsidRDefault="00883068">
            <w:pPr>
              <w:spacing w:before="13"/>
              <w:ind w:left="4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>W</w:t>
            </w:r>
            <w:r w:rsidRPr="0088306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88306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4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55A0C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1C6338" w14:textId="77777777" w:rsidR="0063743B" w:rsidRPr="00883068" w:rsidRDefault="00883068">
            <w:pPr>
              <w:spacing w:before="13"/>
              <w:ind w:left="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06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883068">
              <w:rPr>
                <w:rFonts w:asciiTheme="minorHAnsi" w:eastAsia="Arial" w:hAnsiTheme="minorHAnsi" w:cstheme="minorHAnsi"/>
                <w:sz w:val="22"/>
                <w:szCs w:val="22"/>
              </w:rPr>
              <w:t>anned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16FB57" w14:textId="77777777" w:rsidR="0063743B" w:rsidRPr="00883068" w:rsidRDefault="0063743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80AB9A6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80ED32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18737A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12E0C4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45AA0C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998F76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217A82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65A280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17B0BC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E40AE4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82AA90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D63912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582A73" w14:textId="77777777" w:rsidR="0063743B" w:rsidRPr="00883068" w:rsidRDefault="0063743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615F7C" w14:textId="77777777" w:rsidR="0063743B" w:rsidRPr="00883068" w:rsidRDefault="0063743B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5A98EC7D" w14:textId="77777777" w:rsidR="0063743B" w:rsidRPr="00883068" w:rsidRDefault="00883068">
      <w:pPr>
        <w:spacing w:before="37"/>
        <w:ind w:left="580"/>
        <w:rPr>
          <w:rFonts w:asciiTheme="minorHAnsi" w:eastAsia="Arial" w:hAnsiTheme="minorHAnsi" w:cstheme="minorHAnsi"/>
          <w:sz w:val="22"/>
          <w:szCs w:val="22"/>
        </w:rPr>
        <w:sectPr w:rsidR="0063743B" w:rsidRPr="00883068">
          <w:pgSz w:w="12240" w:h="15840"/>
          <w:pgMar w:top="720" w:right="860" w:bottom="280" w:left="860" w:header="720" w:footer="720" w:gutter="0"/>
          <w:cols w:space="720"/>
        </w:sectPr>
      </w:pPr>
      <w:r w:rsidRPr="0088306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dap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fr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r S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vice</w:t>
      </w:r>
      <w:r w:rsidRPr="00883068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ud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ve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ai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L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ui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ve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883068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883068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9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/</w:t>
      </w:r>
      <w:r w:rsidRPr="00883068">
        <w:rPr>
          <w:rFonts w:asciiTheme="minorHAnsi" w:eastAsia="Arial" w:hAnsiTheme="minorHAnsi" w:cstheme="minorHAnsi"/>
          <w:i/>
          <w:spacing w:val="1"/>
          <w:sz w:val="22"/>
          <w:szCs w:val="22"/>
        </w:rPr>
        <w:t>200</w:t>
      </w:r>
      <w:r w:rsidRPr="00883068">
        <w:rPr>
          <w:rFonts w:asciiTheme="minorHAnsi" w:eastAsia="Arial" w:hAnsiTheme="minorHAnsi" w:cstheme="minorHAnsi"/>
          <w:i/>
          <w:sz w:val="22"/>
          <w:szCs w:val="22"/>
        </w:rPr>
        <w:t>8</w:t>
      </w:r>
    </w:p>
    <w:p w14:paraId="37B56C73" w14:textId="77777777" w:rsidR="0063743B" w:rsidRPr="00883068" w:rsidRDefault="00883068">
      <w:pPr>
        <w:spacing w:before="59"/>
        <w:ind w:left="3088" w:right="3112"/>
        <w:jc w:val="center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z w:val="22"/>
          <w:szCs w:val="22"/>
        </w:rPr>
        <w:lastRenderedPageBreak/>
        <w:t>Firstn</w:t>
      </w:r>
      <w:r w:rsidRPr="00883068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883068">
        <w:rPr>
          <w:rFonts w:asciiTheme="minorHAnsi" w:hAnsiTheme="minorHAnsi" w:cstheme="minorHAnsi"/>
          <w:b/>
          <w:sz w:val="22"/>
          <w:szCs w:val="22"/>
        </w:rPr>
        <w:t>e</w:t>
      </w:r>
      <w:r w:rsidRPr="00883068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883068">
        <w:rPr>
          <w:rFonts w:asciiTheme="minorHAnsi" w:hAnsiTheme="minorHAnsi" w:cstheme="minorHAnsi"/>
          <w:b/>
          <w:sz w:val="22"/>
          <w:szCs w:val="22"/>
        </w:rPr>
        <w:t>.</w:t>
      </w:r>
      <w:r w:rsidRPr="0088306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b/>
          <w:w w:val="99"/>
          <w:sz w:val="22"/>
          <w:szCs w:val="22"/>
        </w:rPr>
        <w:t>L</w:t>
      </w:r>
      <w:r w:rsidRPr="00883068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a</w:t>
      </w:r>
      <w:r w:rsidRPr="00883068">
        <w:rPr>
          <w:rFonts w:asciiTheme="minorHAnsi" w:hAnsiTheme="minorHAnsi" w:cstheme="minorHAnsi"/>
          <w:b/>
          <w:w w:val="99"/>
          <w:sz w:val="22"/>
          <w:szCs w:val="22"/>
        </w:rPr>
        <w:t>stn</w:t>
      </w:r>
      <w:r w:rsidRPr="00883068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a</w:t>
      </w:r>
      <w:r w:rsidRPr="00883068">
        <w:rPr>
          <w:rFonts w:asciiTheme="minorHAnsi" w:hAnsiTheme="minorHAnsi" w:cstheme="minorHAnsi"/>
          <w:b/>
          <w:spacing w:val="-4"/>
          <w:w w:val="99"/>
          <w:sz w:val="22"/>
          <w:szCs w:val="22"/>
        </w:rPr>
        <w:t>m</w:t>
      </w:r>
      <w:r w:rsidRPr="00883068">
        <w:rPr>
          <w:rFonts w:asciiTheme="minorHAnsi" w:hAnsiTheme="minorHAnsi" w:cstheme="minorHAnsi"/>
          <w:b/>
          <w:w w:val="99"/>
          <w:sz w:val="22"/>
          <w:szCs w:val="22"/>
        </w:rPr>
        <w:t>e</w:t>
      </w:r>
    </w:p>
    <w:p w14:paraId="460E46FA" w14:textId="77777777" w:rsidR="0063743B" w:rsidRPr="00883068" w:rsidRDefault="00883068">
      <w:pPr>
        <w:spacing w:before="16"/>
        <w:ind w:left="1434" w:right="145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540E8916">
          <v:group id="_x0000_s1052" style="position:absolute;left:0;text-align:left;margin-left:70.6pt;margin-top:90.85pt;width:470.95pt;height:0;z-index:-1219;mso-position-horizontal-relative:page;mso-position-vertical-relative:page" coordorigin="1412,1817" coordsize="9419,0">
            <v:shape id="_x0000_s1053" style="position:absolute;left:1412;top:1817;width:9419;height:0" coordorigin="1412,1817" coordsize="9419,0" path="m1412,1817r9419,e" filled="f" strokeweight=".82pt">
              <v:path arrowok="t"/>
            </v:shape>
            <w10:wrap anchorx="page" anchory="page"/>
          </v:group>
        </w:pic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83068">
        <w:rPr>
          <w:rFonts w:asciiTheme="minorHAnsi" w:eastAsia="Century Gothic" w:hAnsiTheme="minorHAnsi" w:cstheme="minorHAnsi"/>
          <w:sz w:val="22"/>
          <w:szCs w:val="22"/>
        </w:rPr>
        <w:t>|</w:t>
      </w:r>
      <w:r w:rsidRPr="0088306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eastAsia="Arial" w:hAnsiTheme="minorHAnsi" w:cstheme="minorHAnsi"/>
          <w:sz w:val="22"/>
          <w:szCs w:val="22"/>
        </w:rPr>
        <w:t>,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eastAsia="Arial" w:hAnsiTheme="minorHAnsi" w:cstheme="minorHAnsi"/>
          <w:sz w:val="22"/>
          <w:szCs w:val="22"/>
        </w:rPr>
        <w:t>ate</w:t>
      </w:r>
      <w:r w:rsidRPr="0088306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z w:val="22"/>
          <w:szCs w:val="22"/>
        </w:rPr>
        <w:t>Z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883068">
        <w:rPr>
          <w:rFonts w:asciiTheme="minorHAnsi" w:eastAsia="Century Gothic" w:hAnsiTheme="minorHAnsi" w:cstheme="minorHAnsi"/>
          <w:sz w:val="22"/>
          <w:szCs w:val="22"/>
        </w:rPr>
        <w:t>|</w:t>
      </w:r>
      <w:r w:rsidRPr="0088306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83068">
        <w:rPr>
          <w:rFonts w:asciiTheme="minorHAnsi" w:eastAsia="Arial" w:hAnsiTheme="minorHAnsi" w:cstheme="minorHAnsi"/>
          <w:sz w:val="22"/>
          <w:szCs w:val="22"/>
        </w:rPr>
        <w:t>h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83068">
        <w:rPr>
          <w:rFonts w:asciiTheme="minorHAnsi" w:eastAsia="Arial" w:hAnsiTheme="minorHAnsi" w:cstheme="minorHAnsi"/>
          <w:sz w:val="22"/>
          <w:szCs w:val="22"/>
        </w:rPr>
        <w:t>ne</w:t>
      </w:r>
      <w:r w:rsidRPr="0088306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eastAsia="Arial" w:hAnsiTheme="minorHAnsi" w:cstheme="minorHAnsi"/>
          <w:sz w:val="22"/>
          <w:szCs w:val="22"/>
        </w:rPr>
        <w:t>umb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883068">
        <w:rPr>
          <w:rFonts w:asciiTheme="minorHAnsi" w:eastAsia="Century Gothic" w:hAnsiTheme="minorHAnsi" w:cstheme="minorHAnsi"/>
          <w:sz w:val="22"/>
          <w:szCs w:val="22"/>
        </w:rPr>
        <w:t>|</w:t>
      </w:r>
      <w:r w:rsidRPr="0088306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8306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eastAsia="Arial" w:hAnsiTheme="minorHAnsi" w:cstheme="minorHAnsi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eastAsia="Arial" w:hAnsiTheme="minorHAnsi" w:cstheme="minorHAnsi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eastAsia="Arial" w:hAnsiTheme="minorHAnsi" w:cstheme="minorHAnsi"/>
          <w:sz w:val="22"/>
          <w:szCs w:val="22"/>
        </w:rPr>
        <w:t>ess</w:t>
      </w:r>
    </w:p>
    <w:p w14:paraId="2CC5BE70" w14:textId="77777777" w:rsidR="0063743B" w:rsidRPr="00883068" w:rsidRDefault="0063743B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39278B75" w14:textId="77777777" w:rsidR="0063743B" w:rsidRPr="00883068" w:rsidRDefault="00883068">
      <w:pPr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b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j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tive</w:t>
      </w:r>
    </w:p>
    <w:p w14:paraId="3D1DC6E5" w14:textId="77777777" w:rsidR="0063743B" w:rsidRPr="00883068" w:rsidRDefault="00883068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t xml:space="preserve">To obtain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n in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rnship in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he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info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 xml:space="preserve">mation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83068">
        <w:rPr>
          <w:rFonts w:asciiTheme="minorHAnsi" w:hAnsiTheme="minorHAnsi" w:cstheme="minorHAnsi"/>
          <w:sz w:val="22"/>
          <w:szCs w:val="22"/>
        </w:rPr>
        <w:t>hno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y</w:t>
      </w:r>
      <w:r w:rsidRPr="0088306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ield ut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883068">
        <w:rPr>
          <w:rFonts w:asciiTheme="minorHAnsi" w:hAnsiTheme="minorHAnsi" w:cstheme="minorHAnsi"/>
          <w:sz w:val="22"/>
          <w:szCs w:val="22"/>
        </w:rPr>
        <w:t>ing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pr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883068">
        <w:rPr>
          <w:rFonts w:asciiTheme="minorHAnsi" w:hAnsiTheme="minorHAnsi" w:cstheme="minorHAnsi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in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, d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tab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</w:p>
    <w:p w14:paraId="3A640C4B" w14:textId="77777777" w:rsidR="0063743B" w:rsidRPr="00883068" w:rsidRDefault="00883068">
      <w:pPr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t>d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v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lop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nt, and </w:t>
      </w:r>
      <w:r w:rsidRPr="0088306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83068">
        <w:rPr>
          <w:rFonts w:asciiTheme="minorHAnsi" w:hAnsiTheme="minorHAnsi" w:cstheme="minorHAnsi"/>
          <w:sz w:val="22"/>
          <w:szCs w:val="22"/>
        </w:rPr>
        <w:t>ste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s an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83068">
        <w:rPr>
          <w:rFonts w:asciiTheme="minorHAnsi" w:hAnsiTheme="minorHAnsi" w:cstheme="minorHAnsi"/>
          <w:sz w:val="22"/>
          <w:szCs w:val="22"/>
        </w:rPr>
        <w:t>sis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skil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</w:p>
    <w:p w14:paraId="2B386F91" w14:textId="77777777" w:rsidR="0063743B" w:rsidRPr="00883068" w:rsidRDefault="0063743B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2F1CCABE" w14:textId="77777777" w:rsidR="0063743B" w:rsidRPr="00883068" w:rsidRDefault="00883068">
      <w:pPr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du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ion</w:t>
      </w:r>
    </w:p>
    <w:p w14:paraId="7E9AB648" w14:textId="77777777" w:rsidR="0063743B" w:rsidRPr="00883068" w:rsidRDefault="00883068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int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ouis Univ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rsi</w:t>
      </w:r>
      <w:r w:rsidRPr="0088306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y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–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 xml:space="preserve"> J</w:t>
      </w:r>
      <w:r w:rsidRPr="00883068">
        <w:rPr>
          <w:rFonts w:asciiTheme="minorHAnsi" w:hAnsiTheme="minorHAnsi" w:cstheme="minorHAnsi"/>
          <w:sz w:val="22"/>
          <w:szCs w:val="22"/>
        </w:rPr>
        <w:t>ohn Cook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 xml:space="preserve">hool of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83068">
        <w:rPr>
          <w:rFonts w:asciiTheme="minorHAnsi" w:hAnsiTheme="minorHAnsi" w:cstheme="minorHAnsi"/>
          <w:sz w:val="22"/>
          <w:szCs w:val="22"/>
        </w:rPr>
        <w:t>usiness</w:t>
      </w:r>
      <w:r w:rsidRPr="00883068">
        <w:rPr>
          <w:rFonts w:asciiTheme="minorHAnsi" w:hAnsiTheme="minorHAnsi" w:cstheme="minorHAnsi"/>
          <w:sz w:val="22"/>
          <w:szCs w:val="22"/>
        </w:rPr>
        <w:t xml:space="preserve">                                           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 xml:space="preserve">t.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ouis, MO</w:t>
      </w:r>
    </w:p>
    <w:p w14:paraId="104FF181" w14:textId="77777777" w:rsidR="0063743B" w:rsidRPr="00883068" w:rsidRDefault="00883068">
      <w:pPr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lor of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ie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in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Business Admin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str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 xml:space="preserve">on                                                             </w:t>
      </w:r>
      <w:r w:rsidRPr="00883068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y</w:t>
      </w:r>
      <w:r w:rsidRPr="0088306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2012</w:t>
      </w:r>
    </w:p>
    <w:p w14:paraId="65F09364" w14:textId="77777777" w:rsidR="0063743B" w:rsidRPr="00883068" w:rsidRDefault="00883068">
      <w:pPr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t>Con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83068">
        <w:rPr>
          <w:rFonts w:asciiTheme="minorHAnsi" w:hAnsiTheme="minorHAnsi" w:cstheme="minorHAnsi"/>
          <w:sz w:val="22"/>
          <w:szCs w:val="22"/>
        </w:rPr>
        <w:t>ntr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on in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on 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83068">
        <w:rPr>
          <w:rFonts w:asciiTheme="minorHAnsi" w:hAnsiTheme="minorHAnsi" w:cstheme="minorHAnsi"/>
          <w:sz w:val="22"/>
          <w:szCs w:val="22"/>
        </w:rPr>
        <w:t>hnolo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y</w:t>
      </w:r>
      <w:r w:rsidRPr="0088306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ment</w:t>
      </w:r>
    </w:p>
    <w:p w14:paraId="59533FA3" w14:textId="77777777" w:rsidR="0063743B" w:rsidRPr="00883068" w:rsidRDefault="00883068">
      <w:pPr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t>Cumu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ve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GPA: 3.40 /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4.00</w:t>
      </w:r>
    </w:p>
    <w:p w14:paraId="69BD4806" w14:textId="77777777" w:rsidR="0063743B" w:rsidRPr="00883068" w:rsidRDefault="0063743B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1D80F908" w14:textId="77777777" w:rsidR="0063743B" w:rsidRPr="00883068" w:rsidRDefault="00883068">
      <w:pPr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4CADF6D2">
          <v:group id="_x0000_s1049" style="position:absolute;left:0;text-align:left;margin-left:71.35pt;margin-top:12.45pt;width:82.3pt;height:16pt;z-index:-1218;mso-position-horizontal-relative:page" coordorigin="1427,249" coordsize="1646,320">
            <v:shape id="_x0000_s1051" style="position:absolute;left:1440;top:262;width:1620;height:0" coordorigin="1440,262" coordsize="1620,0" path="m1440,262r1620,e" filled="f" strokeweight="1.3pt">
              <v:path arrowok="t"/>
            </v:shape>
            <v:shape id="_x0000_s1050" type="#_x0000_t75" style="position:absolute;left:1440;top:274;width:221;height:295">
              <v:imagedata r:id="rId7" o:title=""/>
            </v:shape>
            <w10:wrap anchorx="page"/>
          </v:group>
        </w:pict>
      </w:r>
      <w:r w:rsidRPr="00883068">
        <w:rPr>
          <w:rFonts w:asciiTheme="minorHAnsi" w:hAnsiTheme="minorHAnsi" w:cstheme="minorHAnsi"/>
          <w:b/>
          <w:sz w:val="22"/>
          <w:szCs w:val="22"/>
        </w:rPr>
        <w:t>T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883068">
        <w:rPr>
          <w:rFonts w:asciiTheme="minorHAnsi" w:hAnsiTheme="minorHAnsi" w:cstheme="minorHAnsi"/>
          <w:b/>
          <w:sz w:val="22"/>
          <w:szCs w:val="22"/>
        </w:rPr>
        <w:t xml:space="preserve">ical 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Sk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883068">
        <w:rPr>
          <w:rFonts w:asciiTheme="minorHAnsi" w:hAnsiTheme="minorHAnsi" w:cstheme="minorHAnsi"/>
          <w:b/>
          <w:sz w:val="22"/>
          <w:szCs w:val="22"/>
        </w:rPr>
        <w:t>l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b/>
          <w:sz w:val="22"/>
          <w:szCs w:val="22"/>
        </w:rPr>
        <w:t>s</w:t>
      </w:r>
    </w:p>
    <w:p w14:paraId="77DE5C21" w14:textId="77777777" w:rsidR="0063743B" w:rsidRPr="00883068" w:rsidRDefault="00883068">
      <w:pPr>
        <w:spacing w:before="14"/>
        <w:ind w:left="46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i/>
          <w:sz w:val="22"/>
          <w:szCs w:val="22"/>
        </w:rPr>
        <w:t>Op</w:t>
      </w:r>
      <w:r w:rsidRPr="0088306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i/>
          <w:sz w:val="22"/>
          <w:szCs w:val="22"/>
        </w:rPr>
        <w:t>rat</w:t>
      </w:r>
      <w:r w:rsidRPr="0088306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i/>
          <w:sz w:val="22"/>
          <w:szCs w:val="22"/>
        </w:rPr>
        <w:t>ng S</w:t>
      </w:r>
      <w:r w:rsidRPr="00883068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883068">
        <w:rPr>
          <w:rFonts w:asciiTheme="minorHAnsi" w:hAnsiTheme="minorHAnsi" w:cstheme="minorHAnsi"/>
          <w:i/>
          <w:sz w:val="22"/>
          <w:szCs w:val="22"/>
        </w:rPr>
        <w:t>ste</w:t>
      </w:r>
      <w:r w:rsidRPr="0088306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83068">
        <w:rPr>
          <w:rFonts w:asciiTheme="minorHAnsi" w:hAnsiTheme="minorHAnsi" w:cstheme="minorHAnsi"/>
          <w:i/>
          <w:sz w:val="22"/>
          <w:szCs w:val="22"/>
        </w:rPr>
        <w:t>s</w:t>
      </w:r>
    </w:p>
    <w:p w14:paraId="28814EFB" w14:textId="77777777" w:rsidR="0063743B" w:rsidRPr="00883068" w:rsidRDefault="00883068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inu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883068">
        <w:rPr>
          <w:rFonts w:asciiTheme="minorHAnsi" w:hAnsiTheme="minorHAnsi" w:cstheme="minorHAnsi"/>
          <w:sz w:val="22"/>
          <w:szCs w:val="22"/>
        </w:rPr>
        <w:t>, Ma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 xml:space="preserve">,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83068">
        <w:rPr>
          <w:rFonts w:asciiTheme="minorHAnsi" w:hAnsiTheme="minorHAnsi" w:cstheme="minorHAnsi"/>
          <w:sz w:val="22"/>
          <w:szCs w:val="22"/>
        </w:rPr>
        <w:t>indows, U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X</w:t>
      </w:r>
    </w:p>
    <w:p w14:paraId="03BFC9BB" w14:textId="77777777" w:rsidR="0063743B" w:rsidRPr="00883068" w:rsidRDefault="00883068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48E2AA5C">
          <v:shape id="_x0000_i1026" type="#_x0000_t75" style="width:10.9pt;height:15.05pt">
            <v:imagedata r:id="rId7" o:title=""/>
          </v:shape>
        </w:pict>
      </w:r>
      <w:r w:rsidRPr="00883068">
        <w:rPr>
          <w:rFonts w:asciiTheme="minorHAnsi" w:hAnsiTheme="minorHAnsi" w:cstheme="minorHAnsi"/>
          <w:sz w:val="22"/>
          <w:szCs w:val="22"/>
        </w:rPr>
        <w:t xml:space="preserve">   </w:t>
      </w:r>
      <w:r w:rsidRPr="00883068">
        <w:rPr>
          <w:rFonts w:asciiTheme="minorHAnsi" w:hAnsiTheme="minorHAnsi" w:cstheme="minorHAnsi"/>
          <w:i/>
          <w:sz w:val="22"/>
          <w:szCs w:val="22"/>
        </w:rPr>
        <w:t>Sof</w:t>
      </w:r>
      <w:r w:rsidRPr="0088306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i/>
          <w:sz w:val="22"/>
          <w:szCs w:val="22"/>
        </w:rPr>
        <w:t>ware</w:t>
      </w:r>
    </w:p>
    <w:p w14:paraId="6FAAB68A" w14:textId="77777777" w:rsidR="0063743B" w:rsidRPr="00883068" w:rsidRDefault="00883068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t>Mi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roso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t Of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d,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883068">
        <w:rPr>
          <w:rFonts w:asciiTheme="minorHAnsi" w:hAnsiTheme="minorHAnsi" w:cstheme="minorHAnsi"/>
          <w:sz w:val="22"/>
          <w:szCs w:val="22"/>
        </w:rPr>
        <w:t>ss, E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83068">
        <w:rPr>
          <w:rFonts w:asciiTheme="minorHAnsi" w:hAnsiTheme="minorHAnsi" w:cstheme="minorHAnsi"/>
          <w:sz w:val="22"/>
          <w:szCs w:val="22"/>
        </w:rPr>
        <w:t>l, Out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ook,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>ubl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she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 xml:space="preserve">,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>ow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rPoint),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dobe</w:t>
      </w:r>
    </w:p>
    <w:p w14:paraId="0329C166" w14:textId="77777777" w:rsidR="0063743B" w:rsidRPr="00883068" w:rsidRDefault="00883068">
      <w:pPr>
        <w:ind w:left="820" w:right="54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t xml:space="preserve">(Photoshop,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Ma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883068">
        <w:rPr>
          <w:rFonts w:asciiTheme="minorHAnsi" w:hAnsiTheme="minorHAnsi" w:cstheme="minorHAnsi"/>
          <w:sz w:val="22"/>
          <w:szCs w:val="22"/>
        </w:rPr>
        <w:t>,</w:t>
      </w:r>
      <w:r w:rsidRPr="0088306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otus Not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s, 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883068">
        <w:rPr>
          <w:rFonts w:asciiTheme="minorHAnsi" w:hAnsiTheme="minorHAnsi" w:cstheme="minorHAnsi"/>
          <w:sz w:val="22"/>
          <w:szCs w:val="22"/>
        </w:rPr>
        <w:t>ns,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, Ma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rom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dia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mw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883068">
        <w:rPr>
          <w:rFonts w:asciiTheme="minorHAnsi" w:hAnsiTheme="minorHAnsi" w:cstheme="minorHAnsi"/>
          <w:sz w:val="22"/>
          <w:szCs w:val="22"/>
        </w:rPr>
        <w:t>v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r,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ma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 xml:space="preserve">TP,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me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83068">
        <w:rPr>
          <w:rFonts w:asciiTheme="minorHAnsi" w:hAnsiTheme="minorHAnsi" w:cstheme="minorHAnsi"/>
          <w:sz w:val="22"/>
          <w:szCs w:val="22"/>
        </w:rPr>
        <w:t>y</w:t>
      </w:r>
      <w:r w:rsidRPr="0088306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ms, K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t Vi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w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r,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83068">
        <w:rPr>
          <w:rFonts w:asciiTheme="minorHAnsi" w:hAnsiTheme="minorHAnsi" w:cstheme="minorHAnsi"/>
          <w:sz w:val="22"/>
          <w:szCs w:val="22"/>
        </w:rPr>
        <w:t>NC Vie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883068">
        <w:rPr>
          <w:rFonts w:asciiTheme="minorHAnsi" w:hAnsiTheme="minorHAnsi" w:cstheme="minorHAnsi"/>
          <w:sz w:val="22"/>
          <w:szCs w:val="22"/>
        </w:rPr>
        <w:t>r</w:t>
      </w:r>
    </w:p>
    <w:p w14:paraId="73ED23DE" w14:textId="77777777" w:rsidR="0063743B" w:rsidRPr="00883068" w:rsidRDefault="00883068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3AAE5D9E">
          <v:shape id="_x0000_i1027" type="#_x0000_t75" style="width:10.9pt;height:15.05pt">
            <v:imagedata r:id="rId7" o:title=""/>
          </v:shape>
        </w:pict>
      </w:r>
      <w:r w:rsidRPr="00883068">
        <w:rPr>
          <w:rFonts w:asciiTheme="minorHAnsi" w:hAnsiTheme="minorHAnsi" w:cstheme="minorHAnsi"/>
          <w:sz w:val="22"/>
          <w:szCs w:val="22"/>
        </w:rPr>
        <w:t xml:space="preserve">   </w:t>
      </w:r>
      <w:r w:rsidRPr="00883068">
        <w:rPr>
          <w:rFonts w:asciiTheme="minorHAnsi" w:hAnsiTheme="minorHAnsi" w:cstheme="minorHAnsi"/>
          <w:i/>
          <w:sz w:val="22"/>
          <w:szCs w:val="22"/>
        </w:rPr>
        <w:t>Program</w:t>
      </w:r>
      <w:r w:rsidRPr="0088306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83068">
        <w:rPr>
          <w:rFonts w:asciiTheme="minorHAnsi" w:hAnsiTheme="minorHAnsi" w:cstheme="minorHAnsi"/>
          <w:i/>
          <w:sz w:val="22"/>
          <w:szCs w:val="22"/>
        </w:rPr>
        <w:t xml:space="preserve">ing </w:t>
      </w:r>
      <w:r w:rsidRPr="0088306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i/>
          <w:sz w:val="22"/>
          <w:szCs w:val="22"/>
        </w:rPr>
        <w:t>anguag</w:t>
      </w:r>
      <w:r w:rsidRPr="0088306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i/>
          <w:sz w:val="22"/>
          <w:szCs w:val="22"/>
        </w:rPr>
        <w:t>s</w:t>
      </w:r>
    </w:p>
    <w:p w14:paraId="6B85F63B" w14:textId="77777777" w:rsidR="0063743B" w:rsidRPr="00883068" w:rsidRDefault="00883068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t>AS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>.NE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, C+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883068">
        <w:rPr>
          <w:rFonts w:asciiTheme="minorHAnsi" w:hAnsiTheme="minorHAnsi" w:cstheme="minorHAnsi"/>
          <w:sz w:val="22"/>
          <w:szCs w:val="22"/>
        </w:rPr>
        <w:t>, C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883068">
        <w:rPr>
          <w:rFonts w:asciiTheme="minorHAnsi" w:hAnsiTheme="minorHAnsi" w:cstheme="minorHAnsi"/>
          <w:sz w:val="22"/>
          <w:szCs w:val="22"/>
        </w:rPr>
        <w:t>, HT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 xml:space="preserve">, 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v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 xml:space="preserve">,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 xml:space="preserve">HP, </w:t>
      </w:r>
      <w:r w:rsidRPr="00883068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/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 xml:space="preserve">,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 xml:space="preserve">, 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83068">
        <w:rPr>
          <w:rFonts w:asciiTheme="minorHAnsi" w:hAnsiTheme="minorHAnsi" w:cstheme="minorHAnsi"/>
          <w:sz w:val="22"/>
          <w:szCs w:val="22"/>
        </w:rPr>
        <w:t>.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t, X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L</w:t>
      </w:r>
    </w:p>
    <w:p w14:paraId="0D442CA6" w14:textId="77777777" w:rsidR="0063743B" w:rsidRPr="00883068" w:rsidRDefault="00883068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4E4A5A34">
          <v:shape id="_x0000_i1028" type="#_x0000_t75" style="width:10.9pt;height:15.05pt">
            <v:imagedata r:id="rId7" o:title=""/>
          </v:shape>
        </w:pict>
      </w:r>
      <w:r w:rsidRPr="00883068">
        <w:rPr>
          <w:rFonts w:asciiTheme="minorHAnsi" w:hAnsiTheme="minorHAnsi" w:cstheme="minorHAnsi"/>
          <w:sz w:val="22"/>
          <w:szCs w:val="22"/>
        </w:rPr>
        <w:t xml:space="preserve">   </w:t>
      </w:r>
      <w:r w:rsidRPr="00883068">
        <w:rPr>
          <w:rFonts w:asciiTheme="minorHAnsi" w:hAnsiTheme="minorHAnsi" w:cstheme="minorHAnsi"/>
          <w:i/>
          <w:sz w:val="22"/>
          <w:szCs w:val="22"/>
        </w:rPr>
        <w:t>Database</w:t>
      </w:r>
      <w:r w:rsidRPr="0088306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i/>
          <w:sz w:val="22"/>
          <w:szCs w:val="22"/>
        </w:rPr>
        <w:t>Ma</w:t>
      </w:r>
      <w:r w:rsidRPr="00883068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883068">
        <w:rPr>
          <w:rFonts w:asciiTheme="minorHAnsi" w:hAnsiTheme="minorHAnsi" w:cstheme="minorHAnsi"/>
          <w:i/>
          <w:sz w:val="22"/>
          <w:szCs w:val="22"/>
        </w:rPr>
        <w:t>ag</w:t>
      </w:r>
      <w:r w:rsidRPr="0088306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88306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i/>
          <w:sz w:val="22"/>
          <w:szCs w:val="22"/>
        </w:rPr>
        <w:t>nt</w:t>
      </w:r>
    </w:p>
    <w:p w14:paraId="0B718F7C" w14:textId="77777777" w:rsidR="0063743B" w:rsidRPr="00883068" w:rsidRDefault="00883068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t>Mi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roso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t A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ss, 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83068">
        <w:rPr>
          <w:rFonts w:asciiTheme="minorHAnsi" w:hAnsiTheme="minorHAnsi" w:cstheme="minorHAnsi"/>
          <w:sz w:val="22"/>
          <w:szCs w:val="22"/>
        </w:rPr>
        <w:t>le</w:t>
      </w:r>
    </w:p>
    <w:p w14:paraId="1E9A3DD9" w14:textId="77777777" w:rsidR="0063743B" w:rsidRPr="00883068" w:rsidRDefault="0063743B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1E437158" w14:textId="77777777" w:rsidR="0063743B" w:rsidRPr="00883068" w:rsidRDefault="00883068">
      <w:pPr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Wo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k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Ex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rience</w:t>
      </w:r>
    </w:p>
    <w:p w14:paraId="1C6009B3" w14:textId="77777777" w:rsidR="0063743B" w:rsidRPr="00883068" w:rsidRDefault="00883068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z w:val="22"/>
          <w:szCs w:val="22"/>
        </w:rPr>
        <w:t>T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883068">
        <w:rPr>
          <w:rFonts w:asciiTheme="minorHAnsi" w:hAnsiTheme="minorHAnsi" w:cstheme="minorHAnsi"/>
          <w:b/>
          <w:sz w:val="22"/>
          <w:szCs w:val="22"/>
        </w:rPr>
        <w:t>h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b/>
          <w:sz w:val="22"/>
          <w:szCs w:val="22"/>
        </w:rPr>
        <w:t>I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83068">
        <w:rPr>
          <w:rFonts w:asciiTheme="minorHAnsi" w:hAnsiTheme="minorHAnsi" w:cstheme="minorHAnsi"/>
          <w:b/>
          <w:sz w:val="22"/>
          <w:szCs w:val="22"/>
        </w:rPr>
        <w:t>t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83068">
        <w:rPr>
          <w:rFonts w:asciiTheme="minorHAnsi" w:hAnsiTheme="minorHAnsi" w:cstheme="minorHAnsi"/>
          <w:b/>
          <w:sz w:val="22"/>
          <w:szCs w:val="22"/>
        </w:rPr>
        <w:t>s P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b/>
          <w:sz w:val="22"/>
          <w:szCs w:val="22"/>
        </w:rPr>
        <w:t>og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883068">
        <w:rPr>
          <w:rFonts w:asciiTheme="minorHAnsi" w:hAnsiTheme="minorHAnsi" w:cstheme="minorHAnsi"/>
          <w:b/>
          <w:sz w:val="22"/>
          <w:szCs w:val="22"/>
        </w:rPr>
        <w:t>,</w:t>
      </w:r>
      <w:r w:rsidRPr="0088306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b/>
          <w:sz w:val="22"/>
          <w:szCs w:val="22"/>
        </w:rPr>
        <w:t>ai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83068">
        <w:rPr>
          <w:rFonts w:asciiTheme="minorHAnsi" w:hAnsiTheme="minorHAnsi" w:cstheme="minorHAnsi"/>
          <w:b/>
          <w:sz w:val="22"/>
          <w:szCs w:val="22"/>
        </w:rPr>
        <w:t>t Lo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83068">
        <w:rPr>
          <w:rFonts w:asciiTheme="minorHAnsi" w:hAnsiTheme="minorHAnsi" w:cstheme="minorHAnsi"/>
          <w:b/>
          <w:sz w:val="22"/>
          <w:szCs w:val="22"/>
        </w:rPr>
        <w:t>is U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883068">
        <w:rPr>
          <w:rFonts w:asciiTheme="minorHAnsi" w:hAnsiTheme="minorHAnsi" w:cstheme="minorHAnsi"/>
          <w:b/>
          <w:sz w:val="22"/>
          <w:szCs w:val="22"/>
        </w:rPr>
        <w:t>ive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b/>
          <w:sz w:val="22"/>
          <w:szCs w:val="22"/>
        </w:rPr>
        <w:t>sit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883068">
        <w:rPr>
          <w:rFonts w:asciiTheme="minorHAnsi" w:hAnsiTheme="minorHAnsi" w:cstheme="minorHAnsi"/>
          <w:sz w:val="22"/>
          <w:szCs w:val="22"/>
        </w:rPr>
        <w:t xml:space="preserve">,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 xml:space="preserve">t.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ouis, MO</w:t>
      </w:r>
      <w:r w:rsidRPr="00883068">
        <w:rPr>
          <w:rFonts w:asciiTheme="minorHAnsi" w:hAnsiTheme="minorHAnsi" w:cstheme="minorHAnsi"/>
          <w:sz w:val="22"/>
          <w:szCs w:val="22"/>
        </w:rPr>
        <w:t xml:space="preserve">                              </w:t>
      </w:r>
      <w:r w:rsidRPr="0088306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2010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nt</w:t>
      </w:r>
    </w:p>
    <w:p w14:paraId="2B60CB81" w14:textId="77777777" w:rsidR="0063743B" w:rsidRPr="00883068" w:rsidRDefault="00883068">
      <w:pPr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i/>
          <w:sz w:val="22"/>
          <w:szCs w:val="22"/>
        </w:rPr>
        <w:t>Field T</w:t>
      </w:r>
      <w:r w:rsidRPr="0088306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883068">
        <w:rPr>
          <w:rFonts w:asciiTheme="minorHAnsi" w:hAnsiTheme="minorHAnsi" w:cstheme="minorHAnsi"/>
          <w:i/>
          <w:sz w:val="22"/>
          <w:szCs w:val="22"/>
        </w:rPr>
        <w:t xml:space="preserve">hnician, </w:t>
      </w:r>
      <w:r w:rsidRPr="00883068">
        <w:rPr>
          <w:rFonts w:asciiTheme="minorHAnsi" w:hAnsiTheme="minorHAnsi" w:cstheme="minorHAnsi"/>
          <w:sz w:val="22"/>
          <w:szCs w:val="22"/>
        </w:rPr>
        <w:t>2011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nt</w:t>
      </w:r>
    </w:p>
    <w:p w14:paraId="3B6BE589" w14:textId="77777777" w:rsidR="0063743B" w:rsidRPr="00883068" w:rsidRDefault="00883068">
      <w:pPr>
        <w:ind w:left="82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157354A2">
          <v:group id="_x0000_s1043" style="position:absolute;left:0;text-align:left;margin-left:90pt;margin-top:1.25pt;width:9.1pt;height:26.05pt;z-index:-1217;mso-position-horizontal-relative:page" coordorigin="1800,25" coordsize="182,521">
            <v:shape id="_x0000_s1045" type="#_x0000_t75" style="position:absolute;left:1800;top:25;width:182;height:245">
              <v:imagedata r:id="rId6" o:title=""/>
            </v:shape>
            <v:shape id="_x0000_s1044" type="#_x0000_t75" style="position:absolute;left:1800;top:301;width:182;height:245">
              <v:imagedata r:id="rId6" o:title=""/>
            </v:shape>
            <w10:wrap anchorx="page"/>
          </v:group>
        </w:pic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>rovide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83068">
        <w:rPr>
          <w:rFonts w:asciiTheme="minorHAnsi" w:hAnsiTheme="minorHAnsi" w:cstheme="minorHAnsi"/>
          <w:sz w:val="22"/>
          <w:szCs w:val="22"/>
        </w:rPr>
        <w:t>fi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ld support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or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the College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 xml:space="preserve">of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 xml:space="preserve">rts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 xml:space="preserve">d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ien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883068">
        <w:rPr>
          <w:rFonts w:asciiTheme="minorHAnsi" w:hAnsiTheme="minorHAnsi" w:cstheme="minorHAnsi"/>
          <w:sz w:val="22"/>
          <w:szCs w:val="22"/>
        </w:rPr>
        <w:t>ul</w:t>
      </w:r>
      <w:r w:rsidRPr="00883068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y</w:t>
      </w:r>
      <w:r w:rsidRPr="0088306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 xml:space="preserve">nd 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ta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f</w:t>
      </w:r>
    </w:p>
    <w:p w14:paraId="35519229" w14:textId="77777777" w:rsidR="0063743B" w:rsidRPr="00883068" w:rsidRDefault="00883068">
      <w:pPr>
        <w:ind w:left="82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t>Uti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883068">
        <w:rPr>
          <w:rFonts w:asciiTheme="minorHAnsi" w:hAnsiTheme="minorHAnsi" w:cstheme="minorHAnsi"/>
          <w:sz w:val="22"/>
          <w:szCs w:val="22"/>
        </w:rPr>
        <w:t>e softw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re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support including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Mi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ros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83068">
        <w:rPr>
          <w:rFonts w:asciiTheme="minorHAnsi" w:hAnsiTheme="minorHAnsi" w:cstheme="minorHAnsi"/>
          <w:sz w:val="22"/>
          <w:szCs w:val="22"/>
        </w:rPr>
        <w:t xml:space="preserve">ft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883068">
        <w:rPr>
          <w:rFonts w:asciiTheme="minorHAnsi" w:hAnsiTheme="minorHAnsi" w:cstheme="minorHAnsi"/>
          <w:sz w:val="22"/>
          <w:szCs w:val="22"/>
        </w:rPr>
        <w:t xml:space="preserve">indows 98, 2000,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XP</w:t>
      </w:r>
      <w:r w:rsidRPr="00883068">
        <w:rPr>
          <w:rFonts w:asciiTheme="minorHAnsi" w:hAnsiTheme="minorHAnsi" w:cstheme="minorHAnsi"/>
          <w:sz w:val="22"/>
          <w:szCs w:val="22"/>
        </w:rPr>
        <w:t>, Mi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roso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t Of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ice</w:t>
      </w:r>
    </w:p>
    <w:p w14:paraId="1560FD1F" w14:textId="77777777" w:rsidR="0063743B" w:rsidRPr="00883068" w:rsidRDefault="00883068">
      <w:pPr>
        <w:ind w:left="82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ui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, </w:t>
      </w:r>
      <w:r w:rsidRPr="00883068">
        <w:rPr>
          <w:rFonts w:asciiTheme="minorHAnsi" w:hAnsiTheme="minorHAnsi" w:cstheme="minorHAnsi"/>
          <w:sz w:val="22"/>
          <w:szCs w:val="22"/>
        </w:rPr>
        <w:t>Apple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 xml:space="preserve">OS9, Apple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 xml:space="preserve">X,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nd Em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il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Cl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nts.</w:t>
      </w:r>
    </w:p>
    <w:p w14:paraId="44DB5A04" w14:textId="77777777" w:rsidR="0063743B" w:rsidRPr="00883068" w:rsidRDefault="00883068">
      <w:pPr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i/>
          <w:sz w:val="22"/>
          <w:szCs w:val="22"/>
        </w:rPr>
        <w:t xml:space="preserve">Cabler,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um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r 2011</w:t>
      </w:r>
    </w:p>
    <w:p w14:paraId="2E19176F" w14:textId="77777777" w:rsidR="0063743B" w:rsidRPr="00883068" w:rsidRDefault="00883068">
      <w:pPr>
        <w:ind w:left="82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0482993B">
          <v:group id="_x0000_s1040" style="position:absolute;left:0;text-align:left;margin-left:90pt;margin-top:1.25pt;width:9.1pt;height:26.05pt;z-index:-1216;mso-position-horizontal-relative:page" coordorigin="1800,25" coordsize="182,521">
            <v:shape id="_x0000_s1042" type="#_x0000_t75" style="position:absolute;left:1800;top:25;width:182;height:245">
              <v:imagedata r:id="rId6" o:title=""/>
            </v:shape>
            <v:shape id="_x0000_s1041" type="#_x0000_t75" style="position:absolute;left:1800;top:301;width:182;height:245">
              <v:imagedata r:id="rId6" o:title=""/>
            </v:shape>
            <w10:wrap anchorx="page"/>
          </v:group>
        </w:pict>
      </w:r>
      <w:r w:rsidRPr="00883068">
        <w:rPr>
          <w:rFonts w:asciiTheme="minorHAnsi" w:hAnsiTheme="minorHAnsi" w:cstheme="minorHAnsi"/>
          <w:sz w:val="22"/>
          <w:szCs w:val="22"/>
        </w:rPr>
        <w:t>Cr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ted p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 xml:space="preserve">h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83068">
        <w:rPr>
          <w:rFonts w:asciiTheme="minorHAnsi" w:hAnsiTheme="minorHAnsi" w:cstheme="minorHAnsi"/>
          <w:sz w:val="22"/>
          <w:szCs w:val="22"/>
        </w:rPr>
        <w:t>bles,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w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ll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s ja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ks f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83068">
        <w:rPr>
          <w:rFonts w:asciiTheme="minorHAnsi" w:hAnsiTheme="minorHAnsi" w:cstheme="minorHAnsi"/>
          <w:sz w:val="22"/>
          <w:szCs w:val="22"/>
        </w:rPr>
        <w:t>r R</w:t>
      </w:r>
      <w:r w:rsidRPr="00883068">
        <w:rPr>
          <w:rFonts w:asciiTheme="minorHAnsi" w:hAnsiTheme="minorHAnsi" w:cstheme="minorHAnsi"/>
          <w:spacing w:val="5"/>
          <w:sz w:val="22"/>
          <w:szCs w:val="22"/>
        </w:rPr>
        <w:t>J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83068">
        <w:rPr>
          <w:rFonts w:asciiTheme="minorHAnsi" w:hAnsiTheme="minorHAnsi" w:cstheme="minorHAnsi"/>
          <w:sz w:val="22"/>
          <w:szCs w:val="22"/>
        </w:rPr>
        <w:t>45 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te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t c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b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</w:p>
    <w:p w14:paraId="13A4B7D9" w14:textId="77777777" w:rsidR="0063743B" w:rsidRPr="00883068" w:rsidRDefault="00883068">
      <w:pPr>
        <w:ind w:left="82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t>Ch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883068">
        <w:rPr>
          <w:rFonts w:asciiTheme="minorHAnsi" w:hAnsiTheme="minorHAnsi" w:cstheme="minorHAnsi"/>
          <w:sz w:val="22"/>
          <w:szCs w:val="22"/>
        </w:rPr>
        <w:t>k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d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883068">
        <w:rPr>
          <w:rFonts w:asciiTheme="minorHAnsi" w:hAnsiTheme="minorHAnsi" w:cstheme="minorHAnsi"/>
          <w:sz w:val="22"/>
          <w:szCs w:val="22"/>
        </w:rPr>
        <w:t>is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ing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883068">
        <w:rPr>
          <w:rFonts w:asciiTheme="minorHAnsi" w:hAnsiTheme="minorHAnsi" w:cstheme="minorHAnsi"/>
          <w:sz w:val="22"/>
          <w:szCs w:val="22"/>
        </w:rPr>
        <w:t>b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s for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in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ri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83068">
        <w:rPr>
          <w:rFonts w:asciiTheme="minorHAnsi" w:hAnsiTheme="minorHAnsi" w:cstheme="minorHAnsi"/>
          <w:sz w:val="22"/>
          <w:szCs w:val="22"/>
        </w:rPr>
        <w:t>,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nd us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bi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y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nd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pl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883068">
        <w:rPr>
          <w:rFonts w:asciiTheme="minorHAnsi" w:hAnsiTheme="minorHAnsi" w:cstheme="minorHAnsi"/>
          <w:sz w:val="22"/>
          <w:szCs w:val="22"/>
        </w:rPr>
        <w:t xml:space="preserve">d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 xml:space="preserve">s 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d</w:t>
      </w:r>
    </w:p>
    <w:p w14:paraId="312DADFD" w14:textId="77777777" w:rsidR="0063743B" w:rsidRPr="00883068" w:rsidRDefault="00883068">
      <w:pPr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i/>
          <w:spacing w:val="4"/>
          <w:sz w:val="22"/>
          <w:szCs w:val="22"/>
        </w:rPr>
        <w:t>He</w:t>
      </w:r>
      <w:r w:rsidRPr="00883068">
        <w:rPr>
          <w:rFonts w:asciiTheme="minorHAnsi" w:hAnsiTheme="minorHAnsi" w:cstheme="minorHAnsi"/>
          <w:i/>
          <w:spacing w:val="5"/>
          <w:sz w:val="22"/>
          <w:szCs w:val="22"/>
        </w:rPr>
        <w:t>lpd</w:t>
      </w:r>
      <w:r w:rsidRPr="00883068">
        <w:rPr>
          <w:rFonts w:asciiTheme="minorHAnsi" w:hAnsiTheme="minorHAnsi" w:cstheme="minorHAnsi"/>
          <w:i/>
          <w:spacing w:val="4"/>
          <w:sz w:val="22"/>
          <w:szCs w:val="22"/>
        </w:rPr>
        <w:t>e</w:t>
      </w:r>
      <w:r w:rsidRPr="00883068">
        <w:rPr>
          <w:rFonts w:asciiTheme="minorHAnsi" w:hAnsiTheme="minorHAnsi" w:cstheme="minorHAnsi"/>
          <w:i/>
          <w:spacing w:val="7"/>
          <w:sz w:val="22"/>
          <w:szCs w:val="22"/>
        </w:rPr>
        <w:t>s</w:t>
      </w:r>
      <w:r w:rsidRPr="00883068">
        <w:rPr>
          <w:rFonts w:asciiTheme="minorHAnsi" w:hAnsiTheme="minorHAnsi" w:cstheme="minorHAnsi"/>
          <w:i/>
          <w:sz w:val="22"/>
          <w:szCs w:val="22"/>
        </w:rPr>
        <w:t>k</w:t>
      </w:r>
      <w:r w:rsidRPr="00883068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i/>
          <w:spacing w:val="6"/>
          <w:sz w:val="22"/>
          <w:szCs w:val="22"/>
        </w:rPr>
        <w:t>T</w:t>
      </w:r>
      <w:r w:rsidRPr="00883068">
        <w:rPr>
          <w:rFonts w:asciiTheme="minorHAnsi" w:hAnsiTheme="minorHAnsi" w:cstheme="minorHAnsi"/>
          <w:i/>
          <w:spacing w:val="4"/>
          <w:sz w:val="22"/>
          <w:szCs w:val="22"/>
        </w:rPr>
        <w:t>e</w:t>
      </w:r>
      <w:r w:rsidRPr="00883068">
        <w:rPr>
          <w:rFonts w:asciiTheme="minorHAnsi" w:hAnsiTheme="minorHAnsi" w:cstheme="minorHAnsi"/>
          <w:i/>
          <w:spacing w:val="6"/>
          <w:sz w:val="22"/>
          <w:szCs w:val="22"/>
        </w:rPr>
        <w:t>c</w:t>
      </w:r>
      <w:r w:rsidRPr="00883068">
        <w:rPr>
          <w:rFonts w:asciiTheme="minorHAnsi" w:hAnsiTheme="minorHAnsi" w:cstheme="minorHAnsi"/>
          <w:i/>
          <w:spacing w:val="5"/>
          <w:sz w:val="22"/>
          <w:szCs w:val="22"/>
        </w:rPr>
        <w:t>hni</w:t>
      </w:r>
      <w:r w:rsidRPr="00883068">
        <w:rPr>
          <w:rFonts w:asciiTheme="minorHAnsi" w:hAnsiTheme="minorHAnsi" w:cstheme="minorHAnsi"/>
          <w:i/>
          <w:spacing w:val="4"/>
          <w:sz w:val="22"/>
          <w:szCs w:val="22"/>
        </w:rPr>
        <w:t>c</w:t>
      </w:r>
      <w:r w:rsidRPr="00883068">
        <w:rPr>
          <w:rFonts w:asciiTheme="minorHAnsi" w:hAnsiTheme="minorHAnsi" w:cstheme="minorHAnsi"/>
          <w:i/>
          <w:spacing w:val="5"/>
          <w:sz w:val="22"/>
          <w:szCs w:val="22"/>
        </w:rPr>
        <w:t>ia</w:t>
      </w:r>
      <w:r w:rsidRPr="00883068">
        <w:rPr>
          <w:rFonts w:asciiTheme="minorHAnsi" w:hAnsiTheme="minorHAnsi" w:cstheme="minorHAnsi"/>
          <w:i/>
          <w:spacing w:val="9"/>
          <w:sz w:val="22"/>
          <w:szCs w:val="22"/>
        </w:rPr>
        <w:t>n</w:t>
      </w:r>
      <w:r w:rsidRPr="00883068">
        <w:rPr>
          <w:rFonts w:asciiTheme="minorHAnsi" w:hAnsiTheme="minorHAnsi" w:cstheme="minorHAnsi"/>
          <w:i/>
          <w:sz w:val="22"/>
          <w:szCs w:val="22"/>
        </w:rPr>
        <w:t>,</w:t>
      </w:r>
      <w:r w:rsidRPr="00883068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7"/>
          <w:sz w:val="22"/>
          <w:szCs w:val="22"/>
        </w:rPr>
        <w:t>2</w:t>
      </w:r>
      <w:r w:rsidRPr="00883068">
        <w:rPr>
          <w:rFonts w:asciiTheme="minorHAnsi" w:hAnsiTheme="minorHAnsi" w:cstheme="minorHAnsi"/>
          <w:sz w:val="22"/>
          <w:szCs w:val="22"/>
        </w:rPr>
        <w:t>010</w:t>
      </w:r>
      <w:r w:rsidRPr="0088306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–</w:t>
      </w:r>
      <w:r w:rsidRPr="0088306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5"/>
          <w:sz w:val="22"/>
          <w:szCs w:val="22"/>
        </w:rPr>
        <w:t>2011</w:t>
      </w:r>
    </w:p>
    <w:p w14:paraId="4078988E" w14:textId="77777777" w:rsidR="0063743B" w:rsidRPr="00883068" w:rsidRDefault="00883068">
      <w:pPr>
        <w:ind w:left="82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213D1FC3">
          <v:group id="_x0000_s1037" style="position:absolute;left:0;text-align:left;margin-left:90pt;margin-top:1.25pt;width:9.1pt;height:26.05pt;z-index:-1215;mso-position-horizontal-relative:page" coordorigin="1800,25" coordsize="182,521">
            <v:shape id="_x0000_s1039" type="#_x0000_t75" style="position:absolute;left:1800;top:25;width:182;height:245">
              <v:imagedata r:id="rId6" o:title=""/>
            </v:shape>
            <v:shape id="_x0000_s1038" type="#_x0000_t75" style="position:absolute;left:1800;top:301;width:182;height:245">
              <v:imagedata r:id="rId6" o:title=""/>
            </v:shape>
            <w10:wrap anchorx="page"/>
          </v:group>
        </w:pic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uppo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ted 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rvi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to ov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r 10,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83068">
        <w:rPr>
          <w:rFonts w:asciiTheme="minorHAnsi" w:hAnsiTheme="minorHAnsi" w:cstheme="minorHAnsi"/>
          <w:sz w:val="22"/>
          <w:szCs w:val="22"/>
        </w:rPr>
        <w:t>00 stud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nts, f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883068">
        <w:rPr>
          <w:rFonts w:asciiTheme="minorHAnsi" w:hAnsiTheme="minorHAnsi" w:cstheme="minorHAnsi"/>
          <w:sz w:val="22"/>
          <w:szCs w:val="22"/>
        </w:rPr>
        <w:t>ul</w:t>
      </w:r>
      <w:r w:rsidRPr="00883068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y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nd st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ff</w:t>
      </w:r>
    </w:p>
    <w:p w14:paraId="6D814AA9" w14:textId="77777777" w:rsidR="0063743B" w:rsidRPr="00883068" w:rsidRDefault="00883068">
      <w:pPr>
        <w:ind w:left="82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solved 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twor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83068">
        <w:rPr>
          <w:rFonts w:asciiTheme="minorHAnsi" w:hAnsiTheme="minorHAnsi" w:cstheme="minorHAnsi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g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is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s, virus in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 xml:space="preserve">ons,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nd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other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d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sktop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on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rns</w:t>
      </w:r>
    </w:p>
    <w:p w14:paraId="141A35C0" w14:textId="77777777" w:rsidR="0063743B" w:rsidRPr="00883068" w:rsidRDefault="0063743B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4C8CC012" w14:textId="77777777" w:rsidR="0063743B" w:rsidRPr="00883068" w:rsidRDefault="00883068">
      <w:pPr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tiviti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 xml:space="preserve">s / 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H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4EB14AA7" w14:textId="77777777" w:rsidR="0063743B" w:rsidRPr="00883068" w:rsidRDefault="00883068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ta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ma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(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83068">
        <w:rPr>
          <w:rFonts w:asciiTheme="minorHAnsi" w:hAnsiTheme="minorHAnsi" w:cstheme="minorHAnsi"/>
          <w:sz w:val="22"/>
          <w:szCs w:val="22"/>
        </w:rPr>
        <w:t xml:space="preserve">nors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te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ni</w:t>
      </w:r>
      <w:r w:rsidRPr="00883068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83068">
        <w:rPr>
          <w:rFonts w:asciiTheme="minorHAnsi" w:hAnsiTheme="minorHAnsi" w:cstheme="minorHAnsi"/>
          <w:sz w:val="22"/>
          <w:szCs w:val="22"/>
        </w:rPr>
        <w:t>)</w:t>
      </w:r>
      <w:r w:rsidRPr="0088306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</w:t>
      </w:r>
      <w:r w:rsidRPr="0088306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 xml:space="preserve">2010 –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nt</w:t>
      </w:r>
    </w:p>
    <w:p w14:paraId="0289D9E4" w14:textId="77777777" w:rsidR="0063743B" w:rsidRPr="00883068" w:rsidRDefault="00883068">
      <w:pPr>
        <w:ind w:left="10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t>D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ma Pi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>ro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883068">
        <w:rPr>
          <w:rFonts w:asciiTheme="minorHAnsi" w:hAnsiTheme="minorHAnsi" w:cstheme="minorHAnsi"/>
          <w:sz w:val="22"/>
          <w:szCs w:val="22"/>
        </w:rPr>
        <w:t>ss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on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 xml:space="preserve">l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83068">
        <w:rPr>
          <w:rFonts w:asciiTheme="minorHAnsi" w:hAnsiTheme="minorHAnsi" w:cstheme="minorHAnsi"/>
          <w:sz w:val="22"/>
          <w:szCs w:val="22"/>
        </w:rPr>
        <w:t xml:space="preserve">usiness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rni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83068">
        <w:rPr>
          <w:rFonts w:asciiTheme="minorHAnsi" w:hAnsiTheme="minorHAnsi" w:cstheme="minorHAnsi"/>
          <w:sz w:val="22"/>
          <w:szCs w:val="22"/>
        </w:rPr>
        <w:t xml:space="preserve">)                                                   </w:t>
      </w:r>
      <w:r w:rsidRPr="0088306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 xml:space="preserve">2009 –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nt</w:t>
      </w:r>
    </w:p>
    <w:p w14:paraId="7D789E8C" w14:textId="77777777" w:rsidR="0063743B" w:rsidRPr="00883068" w:rsidRDefault="00883068">
      <w:pPr>
        <w:ind w:left="46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40F83F93">
          <v:shape id="_x0000_i1029" type="#_x0000_t75" style="width:10.05pt;height:13.4pt">
            <v:imagedata r:id="rId8" o:title=""/>
          </v:shape>
        </w:pict>
      </w:r>
      <w:r w:rsidRPr="00883068">
        <w:rPr>
          <w:rFonts w:asciiTheme="minorHAnsi" w:hAnsiTheme="minorHAnsi" w:cstheme="minorHAnsi"/>
          <w:sz w:val="22"/>
          <w:szCs w:val="22"/>
        </w:rPr>
        <w:t xml:space="preserve">   </w:t>
      </w:r>
      <w:r w:rsidRPr="00883068">
        <w:rPr>
          <w:rFonts w:asciiTheme="minorHAnsi" w:hAnsiTheme="minorHAnsi" w:cstheme="minorHAnsi"/>
          <w:sz w:val="22"/>
          <w:szCs w:val="22"/>
        </w:rPr>
        <w:t>Vi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sident of Ch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r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83068">
        <w:rPr>
          <w:rFonts w:asciiTheme="minorHAnsi" w:hAnsiTheme="minorHAnsi" w:cstheme="minorHAnsi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ons, 2010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 xml:space="preserve">–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nt</w:t>
      </w:r>
    </w:p>
    <w:p w14:paraId="17674CD6" w14:textId="77777777" w:rsidR="0063743B" w:rsidRPr="00883068" w:rsidRDefault="00883068">
      <w:pPr>
        <w:ind w:left="100" w:right="6995"/>
        <w:rPr>
          <w:rFonts w:asciiTheme="minorHAnsi" w:hAnsiTheme="minorHAnsi" w:cstheme="minorHAnsi"/>
          <w:sz w:val="22"/>
          <w:szCs w:val="22"/>
        </w:rPr>
        <w:sectPr w:rsidR="0063743B" w:rsidRPr="00883068">
          <w:pgSz w:w="12240" w:h="15840"/>
          <w:pgMar w:top="1380" w:right="1320" w:bottom="280" w:left="1340" w:header="720" w:footer="720" w:gutter="0"/>
          <w:cols w:space="720"/>
        </w:sectPr>
      </w:pPr>
      <w:r w:rsidRPr="00883068">
        <w:rPr>
          <w:rFonts w:asciiTheme="minorHAnsi" w:hAnsiTheme="minorHAnsi" w:cstheme="minorHAnsi"/>
          <w:sz w:val="22"/>
          <w:szCs w:val="22"/>
        </w:rPr>
        <w:t>D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ist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883068">
        <w:rPr>
          <w:rFonts w:asciiTheme="minorHAnsi" w:hAnsiTheme="minorHAnsi" w:cstheme="minorHAnsi"/>
          <w:sz w:val="22"/>
          <w:szCs w:val="22"/>
        </w:rPr>
        <w:t>5 se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ste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s) D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883068">
        <w:rPr>
          <w:rFonts w:asciiTheme="minorHAnsi" w:hAnsiTheme="minorHAnsi" w:cstheme="minorHAnsi"/>
          <w:sz w:val="22"/>
          <w:szCs w:val="22"/>
        </w:rPr>
        <w:t xml:space="preserve">s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hol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rship</w:t>
      </w:r>
    </w:p>
    <w:p w14:paraId="70FB6E67" w14:textId="77777777" w:rsidR="0063743B" w:rsidRPr="00883068" w:rsidRDefault="00883068">
      <w:pPr>
        <w:spacing w:before="69"/>
        <w:ind w:left="3659" w:right="3658"/>
        <w:jc w:val="center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F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b/>
          <w:sz w:val="22"/>
          <w:szCs w:val="22"/>
        </w:rPr>
        <w:t>r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b/>
          <w:sz w:val="22"/>
          <w:szCs w:val="22"/>
        </w:rPr>
        <w:t>t</w:t>
      </w:r>
      <w:r w:rsidRPr="0088306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8306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883068">
        <w:rPr>
          <w:rFonts w:asciiTheme="minorHAnsi" w:hAnsiTheme="minorHAnsi" w:cstheme="minorHAnsi"/>
          <w:b/>
          <w:sz w:val="22"/>
          <w:szCs w:val="22"/>
        </w:rPr>
        <w:t>e La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83068">
        <w:rPr>
          <w:rFonts w:asciiTheme="minorHAnsi" w:hAnsiTheme="minorHAnsi" w:cstheme="minorHAnsi"/>
          <w:b/>
          <w:sz w:val="22"/>
          <w:szCs w:val="22"/>
        </w:rPr>
        <w:t>n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8306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883068">
        <w:rPr>
          <w:rFonts w:asciiTheme="minorHAnsi" w:hAnsiTheme="minorHAnsi" w:cstheme="minorHAnsi"/>
          <w:b/>
          <w:sz w:val="22"/>
          <w:szCs w:val="22"/>
        </w:rPr>
        <w:t>e</w:t>
      </w:r>
    </w:p>
    <w:p w14:paraId="78C75C40" w14:textId="77777777" w:rsidR="0063743B" w:rsidRPr="00883068" w:rsidRDefault="00883068">
      <w:pPr>
        <w:spacing w:line="260" w:lineRule="exact"/>
        <w:ind w:left="1629" w:right="1630"/>
        <w:jc w:val="center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883068">
        <w:rPr>
          <w:rFonts w:asciiTheme="minorHAnsi" w:hAnsiTheme="minorHAnsi" w:cstheme="minorHAnsi"/>
          <w:position w:val="-1"/>
          <w:sz w:val="22"/>
          <w:szCs w:val="22"/>
        </w:rPr>
        <w:t>tr</w:t>
      </w:r>
      <w:r w:rsidRPr="00883068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883068">
        <w:rPr>
          <w:rFonts w:asciiTheme="minorHAnsi" w:hAnsiTheme="minorHAnsi" w:cstheme="minorHAnsi"/>
          <w:position w:val="-1"/>
          <w:sz w:val="22"/>
          <w:szCs w:val="22"/>
        </w:rPr>
        <w:t>t Add</w:t>
      </w:r>
      <w:r w:rsidRPr="00883068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883068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88306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position w:val="-1"/>
          <w:sz w:val="22"/>
          <w:szCs w:val="22"/>
        </w:rPr>
        <w:t>// Ci</w:t>
      </w:r>
      <w:r w:rsidRPr="00883068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883068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88306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883068">
        <w:rPr>
          <w:rFonts w:asciiTheme="minorHAnsi" w:hAnsiTheme="minorHAnsi" w:cstheme="minorHAnsi"/>
          <w:position w:val="-1"/>
          <w:sz w:val="22"/>
          <w:szCs w:val="22"/>
        </w:rPr>
        <w:t>tate</w:t>
      </w:r>
      <w:r w:rsidRPr="0088306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3"/>
          <w:position w:val="-1"/>
          <w:sz w:val="22"/>
          <w:szCs w:val="22"/>
        </w:rPr>
        <w:t>Z</w:t>
      </w:r>
      <w:r w:rsidRPr="00883068">
        <w:rPr>
          <w:rFonts w:asciiTheme="minorHAnsi" w:hAnsiTheme="minorHAnsi" w:cstheme="minorHAnsi"/>
          <w:position w:val="-1"/>
          <w:sz w:val="22"/>
          <w:szCs w:val="22"/>
        </w:rPr>
        <w:t>ip</w:t>
      </w:r>
      <w:r w:rsidRPr="0088306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position w:val="-1"/>
          <w:sz w:val="22"/>
          <w:szCs w:val="22"/>
        </w:rPr>
        <w:t xml:space="preserve">// </w:t>
      </w:r>
      <w:r w:rsidRPr="00883068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83068">
        <w:rPr>
          <w:rFonts w:asciiTheme="minorHAnsi" w:hAnsiTheme="minorHAnsi" w:cstheme="minorHAnsi"/>
          <w:position w:val="-1"/>
          <w:sz w:val="22"/>
          <w:szCs w:val="22"/>
        </w:rPr>
        <w:t>hone</w:t>
      </w:r>
      <w:r w:rsidRPr="0088306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position w:val="-1"/>
          <w:sz w:val="22"/>
          <w:szCs w:val="22"/>
        </w:rPr>
        <w:t>Numb</w:t>
      </w:r>
      <w:r w:rsidRPr="0088306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88306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position w:val="-1"/>
          <w:sz w:val="22"/>
          <w:szCs w:val="22"/>
        </w:rPr>
        <w:t>// E</w:t>
      </w:r>
      <w:r w:rsidRPr="00883068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883068">
        <w:rPr>
          <w:rFonts w:asciiTheme="minorHAnsi" w:hAnsiTheme="minorHAnsi" w:cstheme="minorHAnsi"/>
          <w:position w:val="-1"/>
          <w:sz w:val="22"/>
          <w:szCs w:val="22"/>
        </w:rPr>
        <w:t>Mail Add</w:t>
      </w:r>
      <w:r w:rsidRPr="00883068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883068">
        <w:rPr>
          <w:rFonts w:asciiTheme="minorHAnsi" w:hAnsiTheme="minorHAnsi" w:cstheme="minorHAnsi"/>
          <w:position w:val="-1"/>
          <w:sz w:val="22"/>
          <w:szCs w:val="22"/>
        </w:rPr>
        <w:t>ss</w:t>
      </w:r>
    </w:p>
    <w:p w14:paraId="132B06C1" w14:textId="77777777" w:rsidR="0063743B" w:rsidRPr="00883068" w:rsidRDefault="0063743B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74AEC532" w14:textId="77777777" w:rsidR="0063743B" w:rsidRPr="00883068" w:rsidRDefault="00883068">
      <w:pPr>
        <w:spacing w:before="32"/>
        <w:ind w:left="11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0EABCC0A">
          <v:group id="_x0000_s1034" style="position:absolute;left:0;text-align:left;margin-left:63.35pt;margin-top:-11.15pt;width:485.4pt;height:0;z-index:-1214;mso-position-horizontal-relative:page" coordorigin="1267,-223" coordsize="9708,0">
            <v:shape id="_x0000_s1035" style="position:absolute;left:1267;top:-223;width:9708;height:0" coordorigin="1267,-223" coordsize="9708,0" path="m1267,-223r9708,e" filled="f" strokeweight=".58pt">
              <v:path arrowok="t"/>
            </v:shape>
            <w10:wrap anchorx="page"/>
          </v:group>
        </w:pic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O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B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J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ECT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IVE</w:t>
      </w:r>
    </w:p>
    <w:p w14:paraId="6FCFFA02" w14:textId="77777777" w:rsidR="0063743B" w:rsidRPr="00883068" w:rsidRDefault="00883068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t>See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ng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a po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 xml:space="preserve">on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ana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ent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83068">
        <w:rPr>
          <w:rFonts w:asciiTheme="minorHAnsi" w:hAnsiTheme="minorHAnsi" w:cstheme="minorHAnsi"/>
          <w:sz w:val="22"/>
          <w:szCs w:val="22"/>
        </w:rPr>
        <w:t>h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co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83068">
        <w:rPr>
          <w:rFonts w:asciiTheme="minorHAnsi" w:hAnsiTheme="minorHAnsi" w:cstheme="minorHAnsi"/>
          <w:sz w:val="22"/>
          <w:szCs w:val="22"/>
        </w:rPr>
        <w:t>b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o an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an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83068">
        <w:rPr>
          <w:rFonts w:asciiTheme="minorHAnsi" w:hAnsiTheme="minorHAnsi" w:cstheme="minorHAnsi"/>
          <w:sz w:val="22"/>
          <w:szCs w:val="22"/>
        </w:rPr>
        <w:t>on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d acq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e 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ean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ul</w:t>
      </w:r>
    </w:p>
    <w:p w14:paraId="18B71FD5" w14:textId="77777777" w:rsidR="0063743B" w:rsidRPr="00883068" w:rsidRDefault="00883068">
      <w:pPr>
        <w:spacing w:before="1"/>
        <w:ind w:left="11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t>and p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on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ex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en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</w:p>
    <w:p w14:paraId="444CE0A8" w14:textId="77777777" w:rsidR="0063743B" w:rsidRPr="00883068" w:rsidRDefault="0063743B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453624C" w14:textId="77777777" w:rsidR="0063743B" w:rsidRPr="00883068" w:rsidRDefault="00883068">
      <w:pPr>
        <w:ind w:left="11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EDUCAT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</w:p>
    <w:p w14:paraId="1DEEF293" w14:textId="77777777" w:rsidR="0063743B" w:rsidRPr="00883068" w:rsidRDefault="00883068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z w:val="22"/>
          <w:szCs w:val="22"/>
        </w:rPr>
        <w:t>Saint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83068">
        <w:rPr>
          <w:rFonts w:asciiTheme="minorHAnsi" w:hAnsiTheme="minorHAnsi" w:cstheme="minorHAnsi"/>
          <w:b/>
          <w:sz w:val="22"/>
          <w:szCs w:val="22"/>
        </w:rPr>
        <w:t>o</w:t>
      </w:r>
      <w:r w:rsidRPr="00883068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b/>
          <w:sz w:val="22"/>
          <w:szCs w:val="22"/>
        </w:rPr>
        <w:t>s U</w:t>
      </w:r>
      <w:r w:rsidRPr="0088306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b/>
          <w:sz w:val="22"/>
          <w:szCs w:val="22"/>
        </w:rPr>
        <w:t>ve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83068">
        <w:rPr>
          <w:rFonts w:asciiTheme="minorHAnsi" w:hAnsiTheme="minorHAnsi" w:cstheme="minorHAnsi"/>
          <w:b/>
          <w:sz w:val="22"/>
          <w:szCs w:val="22"/>
        </w:rPr>
        <w:t>s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b/>
          <w:sz w:val="22"/>
          <w:szCs w:val="22"/>
        </w:rPr>
        <w:t>y</w:t>
      </w:r>
      <w:r w:rsidRPr="0088306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883068">
        <w:rPr>
          <w:rFonts w:asciiTheme="minorHAnsi" w:hAnsiTheme="minorHAnsi" w:cstheme="minorHAnsi"/>
          <w:b/>
          <w:sz w:val="22"/>
          <w:szCs w:val="22"/>
        </w:rPr>
        <w:t xml:space="preserve">ohn 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b/>
          <w:sz w:val="22"/>
          <w:szCs w:val="22"/>
        </w:rPr>
        <w:t xml:space="preserve">ook 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83068">
        <w:rPr>
          <w:rFonts w:asciiTheme="minorHAnsi" w:hAnsiTheme="minorHAnsi" w:cstheme="minorHAnsi"/>
          <w:b/>
          <w:sz w:val="22"/>
          <w:szCs w:val="22"/>
        </w:rPr>
        <w:t>cho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b/>
          <w:sz w:val="22"/>
          <w:szCs w:val="22"/>
        </w:rPr>
        <w:t>l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b/>
          <w:sz w:val="22"/>
          <w:szCs w:val="22"/>
        </w:rPr>
        <w:t>f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 xml:space="preserve"> B</w:t>
      </w:r>
      <w:r w:rsidRPr="00883068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883068">
        <w:rPr>
          <w:rFonts w:asciiTheme="minorHAnsi" w:hAnsiTheme="minorHAnsi" w:cstheme="minorHAnsi"/>
          <w:b/>
          <w:sz w:val="22"/>
          <w:szCs w:val="22"/>
        </w:rPr>
        <w:t>s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83068">
        <w:rPr>
          <w:rFonts w:asciiTheme="minorHAnsi" w:hAnsiTheme="minorHAnsi" w:cstheme="minorHAnsi"/>
          <w:b/>
          <w:sz w:val="22"/>
          <w:szCs w:val="22"/>
        </w:rPr>
        <w:t>e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 xml:space="preserve">, 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. Lo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s,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i</w:t>
      </w:r>
    </w:p>
    <w:p w14:paraId="72DCB9A1" w14:textId="77777777" w:rsidR="0063743B" w:rsidRPr="00883068" w:rsidRDefault="00883068">
      <w:pPr>
        <w:spacing w:before="1"/>
        <w:ind w:left="11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83068">
        <w:rPr>
          <w:rFonts w:asciiTheme="minorHAnsi" w:hAnsiTheme="minorHAnsi" w:cstheme="minorHAnsi"/>
          <w:sz w:val="22"/>
          <w:szCs w:val="22"/>
        </w:rPr>
        <w:t>ache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or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z w:val="22"/>
          <w:szCs w:val="22"/>
        </w:rPr>
        <w:t>f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ce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 xml:space="preserve">n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83068">
        <w:rPr>
          <w:rFonts w:asciiTheme="minorHAnsi" w:hAnsiTheme="minorHAnsi" w:cstheme="minorHAnsi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s Ad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on,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y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2012</w:t>
      </w:r>
    </w:p>
    <w:p w14:paraId="18CA5997" w14:textId="77777777" w:rsidR="0063743B" w:rsidRPr="00883068" w:rsidRDefault="00883068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oncen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 xml:space="preserve">on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83068">
        <w:rPr>
          <w:rFonts w:asciiTheme="minorHAnsi" w:hAnsiTheme="minorHAnsi" w:cstheme="minorHAnsi"/>
          <w:sz w:val="22"/>
          <w:szCs w:val="22"/>
        </w:rPr>
        <w:t>on Tech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y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na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nt</w:t>
      </w:r>
    </w:p>
    <w:p w14:paraId="25DBB253" w14:textId="77777777" w:rsidR="0063743B" w:rsidRPr="00883068" w:rsidRDefault="00883068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hAnsiTheme="minorHAnsi" w:cstheme="minorHAnsi"/>
          <w:sz w:val="22"/>
          <w:szCs w:val="22"/>
        </w:rPr>
        <w:t>e G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PA</w:t>
      </w:r>
      <w:r w:rsidRPr="00883068">
        <w:rPr>
          <w:rFonts w:asciiTheme="minorHAnsi" w:hAnsiTheme="minorHAnsi" w:cstheme="minorHAnsi"/>
          <w:sz w:val="22"/>
          <w:szCs w:val="22"/>
        </w:rPr>
        <w:t>: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3.7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83068">
        <w:rPr>
          <w:rFonts w:asciiTheme="minorHAnsi" w:hAnsiTheme="minorHAnsi" w:cstheme="minorHAnsi"/>
          <w:sz w:val="22"/>
          <w:szCs w:val="22"/>
        </w:rPr>
        <w:t>4.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83068">
        <w:rPr>
          <w:rFonts w:asciiTheme="minorHAnsi" w:hAnsiTheme="minorHAnsi" w:cstheme="minorHAnsi"/>
          <w:sz w:val="22"/>
          <w:szCs w:val="22"/>
        </w:rPr>
        <w:t>0</w:t>
      </w:r>
    </w:p>
    <w:p w14:paraId="7854E407" w14:textId="77777777" w:rsidR="0063743B" w:rsidRPr="00883068" w:rsidRDefault="0063743B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BBCE47D" w14:textId="77777777" w:rsidR="0063743B" w:rsidRPr="00883068" w:rsidRDefault="00883068">
      <w:pPr>
        <w:ind w:left="11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6FBF42BE">
          <v:group id="_x0000_s1031" style="position:absolute;left:0;text-align:left;margin-left:64.2pt;margin-top:11.4pt;width:129.25pt;height:14.55pt;z-index:-1213;mso-position-horizontal-relative:page" coordorigin="1284,228" coordsize="2585,291">
            <v:shape id="_x0000_s1033" style="position:absolute;left:1296;top:240;width:2561;height:0" coordorigin="1296,240" coordsize="2561,0" path="m1296,240r2561,e" filled="f" strokeweight="1.18pt">
              <v:path arrowok="t"/>
            </v:shape>
            <v:shape id="_x0000_s1032" type="#_x0000_t75" style="position:absolute;left:1656;top:249;width:202;height:271">
              <v:imagedata r:id="rId8" o:title=""/>
            </v:shape>
            <w10:wrap anchorx="page"/>
          </v:group>
        </w:pic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TEC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83068">
        <w:rPr>
          <w:rFonts w:asciiTheme="minorHAnsi" w:hAnsiTheme="minorHAnsi" w:cstheme="minorHAnsi"/>
          <w:b/>
          <w:sz w:val="22"/>
          <w:szCs w:val="22"/>
        </w:rPr>
        <w:t>IC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b/>
          <w:sz w:val="22"/>
          <w:szCs w:val="22"/>
        </w:rPr>
        <w:t>L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b/>
          <w:sz w:val="22"/>
          <w:szCs w:val="22"/>
        </w:rPr>
        <w:t>S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83068">
        <w:rPr>
          <w:rFonts w:asciiTheme="minorHAnsi" w:hAnsiTheme="minorHAnsi" w:cstheme="minorHAnsi"/>
          <w:b/>
          <w:sz w:val="22"/>
          <w:szCs w:val="22"/>
        </w:rPr>
        <w:t>MM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883068">
        <w:rPr>
          <w:rFonts w:asciiTheme="minorHAnsi" w:hAnsiTheme="minorHAnsi" w:cstheme="minorHAnsi"/>
          <w:b/>
          <w:sz w:val="22"/>
          <w:szCs w:val="22"/>
        </w:rPr>
        <w:t>Y</w:t>
      </w:r>
    </w:p>
    <w:p w14:paraId="48968AAB" w14:textId="77777777" w:rsidR="0063743B" w:rsidRPr="00883068" w:rsidRDefault="00883068">
      <w:pPr>
        <w:spacing w:before="11"/>
        <w:ind w:left="836" w:right="78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17706C2F">
          <v:shape id="_x0000_s1030" type="#_x0000_t75" style="position:absolute;left:0;text-align:left;margin-left:82.8pt;margin-top:25.85pt;width:10.1pt;height:67.3pt;z-index:-1212;mso-position-horizontal-relative:page">
            <v:imagedata r:id="rId9" o:title=""/>
            <w10:wrap anchorx="page"/>
          </v:shape>
        </w:pict>
      </w:r>
      <w:r w:rsidRPr="0088306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83068">
        <w:rPr>
          <w:rFonts w:asciiTheme="minorHAnsi" w:hAnsiTheme="minorHAnsi" w:cstheme="minorHAnsi"/>
          <w:b/>
          <w:sz w:val="22"/>
          <w:szCs w:val="22"/>
        </w:rPr>
        <w:t>r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b/>
          <w:sz w:val="22"/>
          <w:szCs w:val="22"/>
        </w:rPr>
        <w:t>gr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b/>
          <w:sz w:val="22"/>
          <w:szCs w:val="22"/>
        </w:rPr>
        <w:t>ng</w:t>
      </w:r>
      <w:r w:rsidRPr="00883068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83068">
        <w:rPr>
          <w:rFonts w:asciiTheme="minorHAnsi" w:hAnsiTheme="minorHAnsi" w:cstheme="minorHAnsi"/>
          <w:b/>
          <w:sz w:val="22"/>
          <w:szCs w:val="22"/>
        </w:rPr>
        <w:t>ang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b/>
          <w:sz w:val="22"/>
          <w:szCs w:val="22"/>
        </w:rPr>
        <w:t>ges</w:t>
      </w:r>
      <w:r w:rsidRPr="00883068">
        <w:rPr>
          <w:rFonts w:asciiTheme="minorHAnsi" w:hAnsiTheme="minorHAnsi" w:cstheme="minorHAnsi"/>
          <w:sz w:val="22"/>
          <w:szCs w:val="22"/>
        </w:rPr>
        <w:t>:</w:t>
      </w:r>
      <w:r w:rsidRPr="0088306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>.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,</w:t>
      </w:r>
      <w:r w:rsidRPr="0088306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,</w:t>
      </w:r>
      <w:r w:rsidRPr="0088306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ML,</w:t>
      </w:r>
      <w:r w:rsidRPr="0088306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J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hAnsiTheme="minorHAnsi" w:cstheme="minorHAnsi"/>
          <w:sz w:val="22"/>
          <w:szCs w:val="22"/>
        </w:rPr>
        <w:t>a,</w:t>
      </w:r>
      <w:r w:rsidRPr="0088306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883068">
        <w:rPr>
          <w:rFonts w:asciiTheme="minorHAnsi" w:hAnsiTheme="minorHAnsi" w:cstheme="minorHAnsi"/>
          <w:sz w:val="22"/>
          <w:szCs w:val="22"/>
        </w:rPr>
        <w:t>L,</w:t>
      </w:r>
      <w:r w:rsidRPr="0088306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83068">
        <w:rPr>
          <w:rFonts w:asciiTheme="minorHAnsi" w:hAnsiTheme="minorHAnsi" w:cstheme="minorHAnsi"/>
          <w:sz w:val="22"/>
          <w:szCs w:val="22"/>
        </w:rPr>
        <w:t>P,</w:t>
      </w:r>
      <w:r w:rsidRPr="0088306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883068">
        <w:rPr>
          <w:rFonts w:asciiTheme="minorHAnsi" w:hAnsiTheme="minorHAnsi" w:cstheme="minorHAnsi"/>
          <w:sz w:val="22"/>
          <w:szCs w:val="22"/>
        </w:rPr>
        <w:t>L,</w:t>
      </w:r>
      <w:r w:rsidRPr="0088306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883068">
        <w:rPr>
          <w:rFonts w:asciiTheme="minorHAnsi" w:hAnsiTheme="minorHAnsi" w:cstheme="minorHAnsi"/>
          <w:sz w:val="22"/>
          <w:szCs w:val="22"/>
        </w:rPr>
        <w:t>L,</w:t>
      </w:r>
      <w:r w:rsidRPr="0088306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83068">
        <w:rPr>
          <w:rFonts w:asciiTheme="minorHAnsi" w:hAnsiTheme="minorHAnsi" w:cstheme="minorHAnsi"/>
          <w:sz w:val="22"/>
          <w:szCs w:val="22"/>
        </w:rPr>
        <w:t>.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 xml:space="preserve">,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83068">
        <w:rPr>
          <w:rFonts w:asciiTheme="minorHAnsi" w:hAnsiTheme="minorHAnsi" w:cstheme="minorHAnsi"/>
          <w:sz w:val="22"/>
          <w:szCs w:val="22"/>
        </w:rPr>
        <w:t>ML</w:t>
      </w:r>
    </w:p>
    <w:p w14:paraId="52529451" w14:textId="77777777" w:rsidR="0063743B" w:rsidRPr="00883068" w:rsidRDefault="00883068">
      <w:pPr>
        <w:spacing w:before="11"/>
        <w:ind w:left="83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z w:val="22"/>
          <w:szCs w:val="22"/>
        </w:rPr>
        <w:t>S</w:t>
      </w:r>
      <w:r w:rsidRPr="00883068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883068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883068">
        <w:rPr>
          <w:rFonts w:asciiTheme="minorHAnsi" w:hAnsiTheme="minorHAnsi" w:cstheme="minorHAnsi"/>
          <w:b/>
          <w:sz w:val="22"/>
          <w:szCs w:val="22"/>
        </w:rPr>
        <w:t>a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83068">
        <w:rPr>
          <w:rFonts w:asciiTheme="minorHAnsi" w:hAnsiTheme="minorHAnsi" w:cstheme="minorHAnsi"/>
          <w:b/>
          <w:sz w:val="22"/>
          <w:szCs w:val="22"/>
        </w:rPr>
        <w:t>e A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883068">
        <w:rPr>
          <w:rFonts w:asciiTheme="minorHAnsi" w:hAnsiTheme="minorHAnsi" w:cstheme="minorHAnsi"/>
          <w:b/>
          <w:sz w:val="22"/>
          <w:szCs w:val="22"/>
        </w:rPr>
        <w:t>p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b/>
          <w:sz w:val="22"/>
          <w:szCs w:val="22"/>
        </w:rPr>
        <w:t>c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883068">
        <w:rPr>
          <w:rFonts w:asciiTheme="minorHAnsi" w:hAnsiTheme="minorHAnsi" w:cstheme="minorHAnsi"/>
          <w:b/>
          <w:sz w:val="22"/>
          <w:szCs w:val="22"/>
        </w:rPr>
        <w:t>o</w:t>
      </w:r>
      <w:r w:rsidRPr="0088306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83068">
        <w:rPr>
          <w:rFonts w:asciiTheme="minorHAnsi" w:hAnsiTheme="minorHAnsi" w:cstheme="minorHAnsi"/>
          <w:b/>
          <w:sz w:val="22"/>
          <w:szCs w:val="22"/>
        </w:rPr>
        <w:t>s: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z w:val="22"/>
          <w:szCs w:val="22"/>
        </w:rPr>
        <w:t>so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ce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 xml:space="preserve">e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83068">
        <w:rPr>
          <w:rFonts w:asciiTheme="minorHAnsi" w:hAnsiTheme="minorHAnsi" w:cstheme="minorHAnsi"/>
          <w:sz w:val="22"/>
          <w:szCs w:val="22"/>
        </w:rPr>
        <w:t>d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ng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Pr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83068">
        <w:rPr>
          <w:rFonts w:asciiTheme="minorHAnsi" w:hAnsiTheme="minorHAnsi" w:cstheme="minorHAnsi"/>
          <w:sz w:val="22"/>
          <w:szCs w:val="22"/>
        </w:rPr>
        <w:t>ect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and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83068">
        <w:rPr>
          <w:rFonts w:asciiTheme="minorHAnsi" w:hAnsiTheme="minorHAnsi" w:cstheme="minorHAnsi"/>
          <w:sz w:val="22"/>
          <w:szCs w:val="22"/>
        </w:rPr>
        <w:t xml:space="preserve">,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bea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</w:p>
    <w:p w14:paraId="4510CB3B" w14:textId="77777777" w:rsidR="0063743B" w:rsidRPr="00883068" w:rsidRDefault="00883068">
      <w:pPr>
        <w:spacing w:before="16"/>
        <w:ind w:left="83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83068">
        <w:rPr>
          <w:rFonts w:asciiTheme="minorHAnsi" w:hAnsiTheme="minorHAnsi" w:cstheme="minorHAnsi"/>
          <w:b/>
          <w:sz w:val="22"/>
          <w:szCs w:val="22"/>
        </w:rPr>
        <w:t>a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b/>
          <w:sz w:val="22"/>
          <w:szCs w:val="22"/>
        </w:rPr>
        <w:t>abase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b/>
          <w:sz w:val="22"/>
          <w:szCs w:val="22"/>
        </w:rPr>
        <w:t>Mana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b/>
          <w:sz w:val="22"/>
          <w:szCs w:val="22"/>
        </w:rPr>
        <w:t>e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883068">
        <w:rPr>
          <w:rFonts w:asciiTheme="minorHAnsi" w:hAnsiTheme="minorHAnsi" w:cstheme="minorHAnsi"/>
          <w:b/>
          <w:sz w:val="22"/>
          <w:szCs w:val="22"/>
        </w:rPr>
        <w:t>en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83068">
        <w:rPr>
          <w:rFonts w:asciiTheme="minorHAnsi" w:hAnsiTheme="minorHAnsi" w:cstheme="minorHAnsi"/>
          <w:b/>
          <w:sz w:val="22"/>
          <w:szCs w:val="22"/>
        </w:rPr>
        <w:t>:</w:t>
      </w:r>
      <w:r w:rsidRPr="0088306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e, A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cess</w:t>
      </w:r>
    </w:p>
    <w:p w14:paraId="30516E2D" w14:textId="77777777" w:rsidR="0063743B" w:rsidRPr="00883068" w:rsidRDefault="00883068">
      <w:pPr>
        <w:spacing w:before="16"/>
        <w:ind w:left="83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83068">
        <w:rPr>
          <w:rFonts w:asciiTheme="minorHAnsi" w:hAnsiTheme="minorHAnsi" w:cstheme="minorHAnsi"/>
          <w:b/>
          <w:sz w:val="22"/>
          <w:szCs w:val="22"/>
        </w:rPr>
        <w:t>per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83068">
        <w:rPr>
          <w:rFonts w:asciiTheme="minorHAnsi" w:hAnsiTheme="minorHAnsi" w:cstheme="minorHAnsi"/>
          <w:b/>
          <w:sz w:val="22"/>
          <w:szCs w:val="22"/>
        </w:rPr>
        <w:t>y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83068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83068">
        <w:rPr>
          <w:rFonts w:asciiTheme="minorHAnsi" w:hAnsiTheme="minorHAnsi" w:cstheme="minorHAnsi"/>
          <w:sz w:val="22"/>
          <w:szCs w:val="22"/>
        </w:rPr>
        <w:t>s, L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nu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883068">
        <w:rPr>
          <w:rFonts w:asciiTheme="minorHAnsi" w:hAnsiTheme="minorHAnsi" w:cstheme="minorHAnsi"/>
          <w:sz w:val="22"/>
          <w:szCs w:val="22"/>
        </w:rPr>
        <w:t>, M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c, U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X</w:t>
      </w:r>
    </w:p>
    <w:p w14:paraId="3EFC82B9" w14:textId="77777777" w:rsidR="0063743B" w:rsidRPr="00883068" w:rsidRDefault="00883068">
      <w:pPr>
        <w:spacing w:before="16"/>
        <w:ind w:left="83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83068">
        <w:rPr>
          <w:rFonts w:asciiTheme="minorHAnsi" w:hAnsiTheme="minorHAnsi" w:cstheme="minorHAnsi"/>
          <w:b/>
          <w:sz w:val="22"/>
          <w:szCs w:val="22"/>
        </w:rPr>
        <w:t xml:space="preserve">P </w:t>
      </w:r>
      <w:r w:rsidRPr="0088306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83068">
        <w:rPr>
          <w:rFonts w:asciiTheme="minorHAnsi" w:hAnsiTheme="minorHAnsi" w:cstheme="minorHAnsi"/>
          <w:b/>
          <w:sz w:val="22"/>
          <w:szCs w:val="22"/>
        </w:rPr>
        <w:t>ack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b/>
          <w:sz w:val="22"/>
          <w:szCs w:val="22"/>
        </w:rPr>
        <w:t>ge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: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 xml:space="preserve">P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83068">
        <w:rPr>
          <w:rFonts w:asciiTheme="minorHAnsi" w:hAnsiTheme="minorHAnsi" w:cstheme="minorHAnsi"/>
          <w:sz w:val="22"/>
          <w:szCs w:val="22"/>
        </w:rPr>
        <w:t>3,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 xml:space="preserve">P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on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er</w:t>
      </w:r>
    </w:p>
    <w:p w14:paraId="782FCCE5" w14:textId="77777777" w:rsidR="0063743B" w:rsidRPr="00883068" w:rsidRDefault="00883068">
      <w:pPr>
        <w:spacing w:before="16"/>
        <w:ind w:left="83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z w:val="22"/>
          <w:szCs w:val="22"/>
        </w:rPr>
        <w:t xml:space="preserve">Web 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83068">
        <w:rPr>
          <w:rFonts w:asciiTheme="minorHAnsi" w:hAnsiTheme="minorHAnsi" w:cstheme="minorHAnsi"/>
          <w:b/>
          <w:sz w:val="22"/>
          <w:szCs w:val="22"/>
        </w:rPr>
        <w:t>e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b/>
          <w:sz w:val="22"/>
          <w:szCs w:val="22"/>
        </w:rPr>
        <w:t>gn: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ed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ea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83068">
        <w:rPr>
          <w:rFonts w:asciiTheme="minorHAnsi" w:hAnsiTheme="minorHAnsi" w:cstheme="minorHAnsi"/>
          <w:sz w:val="22"/>
          <w:szCs w:val="22"/>
        </w:rPr>
        <w:t>ea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, M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on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</w:p>
    <w:p w14:paraId="5CD4574A" w14:textId="77777777" w:rsidR="0063743B" w:rsidRPr="00883068" w:rsidRDefault="0063743B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9259383" w14:textId="77777777" w:rsidR="0063743B" w:rsidRPr="00883068" w:rsidRDefault="00883068">
      <w:pPr>
        <w:ind w:left="116" w:right="6234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RO</w:t>
      </w:r>
      <w:r w:rsidRPr="00883068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F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883068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S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NA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DEVELO</w:t>
      </w:r>
      <w:r w:rsidRPr="00883068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ME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N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88306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83068">
        <w:rPr>
          <w:rFonts w:asciiTheme="minorHAnsi" w:hAnsiTheme="minorHAnsi" w:cstheme="minorHAnsi"/>
          <w:b/>
          <w:sz w:val="22"/>
          <w:szCs w:val="22"/>
        </w:rPr>
        <w:t>r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b/>
          <w:sz w:val="22"/>
          <w:szCs w:val="22"/>
        </w:rPr>
        <w:t>ct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b/>
          <w:sz w:val="22"/>
          <w:szCs w:val="22"/>
        </w:rPr>
        <w:t>Manag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83068">
        <w:rPr>
          <w:rFonts w:asciiTheme="minorHAnsi" w:hAnsiTheme="minorHAnsi" w:cstheme="minorHAnsi"/>
          <w:b/>
          <w:sz w:val="22"/>
          <w:szCs w:val="22"/>
        </w:rPr>
        <w:t>e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b/>
          <w:sz w:val="22"/>
          <w:szCs w:val="22"/>
        </w:rPr>
        <w:t>t</w:t>
      </w:r>
    </w:p>
    <w:p w14:paraId="1198FC6F" w14:textId="77777777" w:rsidR="0063743B" w:rsidRPr="00883068" w:rsidRDefault="00883068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 xml:space="preserve">oped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ob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em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ana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 xml:space="preserve">s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z w:val="22"/>
          <w:szCs w:val="22"/>
        </w:rPr>
        <w:t>n de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op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ent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ed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 xml:space="preserve">o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83068">
        <w:rPr>
          <w:rFonts w:asciiTheme="minorHAnsi" w:hAnsiTheme="minorHAnsi" w:cstheme="minorHAnsi"/>
          <w:sz w:val="22"/>
          <w:szCs w:val="22"/>
        </w:rPr>
        <w:t>ect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anage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ent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 c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hAnsiTheme="minorHAnsi" w:cstheme="minorHAnsi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 xml:space="preserve">e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83068">
        <w:rPr>
          <w:rFonts w:asciiTheme="minorHAnsi" w:hAnsiTheme="minorHAnsi" w:cstheme="minorHAnsi"/>
          <w:sz w:val="22"/>
          <w:szCs w:val="22"/>
        </w:rPr>
        <w:t>d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ng</w:t>
      </w:r>
    </w:p>
    <w:p w14:paraId="3518DAC2" w14:textId="77777777" w:rsidR="0063743B" w:rsidRPr="00883068" w:rsidRDefault="00883068">
      <w:pPr>
        <w:spacing w:before="1"/>
        <w:ind w:left="11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an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, 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h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du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, 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 xml:space="preserve">, 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ana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g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and c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g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s.</w:t>
      </w:r>
    </w:p>
    <w:p w14:paraId="158D134E" w14:textId="77777777" w:rsidR="0063743B" w:rsidRPr="00883068" w:rsidRDefault="0063743B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02A4E1B" w14:textId="77777777" w:rsidR="0063743B" w:rsidRPr="00883068" w:rsidRDefault="00883068">
      <w:pPr>
        <w:ind w:left="11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z w:val="22"/>
          <w:szCs w:val="22"/>
        </w:rPr>
        <w:t>Sys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83068">
        <w:rPr>
          <w:rFonts w:asciiTheme="minorHAnsi" w:hAnsiTheme="minorHAnsi" w:cstheme="minorHAnsi"/>
          <w:b/>
          <w:sz w:val="22"/>
          <w:szCs w:val="22"/>
        </w:rPr>
        <w:t>s A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b/>
          <w:sz w:val="22"/>
          <w:szCs w:val="22"/>
        </w:rPr>
        <w:t>y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b/>
          <w:sz w:val="22"/>
          <w:szCs w:val="22"/>
        </w:rPr>
        <w:t>s and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83068">
        <w:rPr>
          <w:rFonts w:asciiTheme="minorHAnsi" w:hAnsiTheme="minorHAnsi" w:cstheme="minorHAnsi"/>
          <w:b/>
          <w:sz w:val="22"/>
          <w:szCs w:val="22"/>
        </w:rPr>
        <w:t>e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b/>
          <w:sz w:val="22"/>
          <w:szCs w:val="22"/>
        </w:rPr>
        <w:t>gn</w:t>
      </w:r>
    </w:p>
    <w:p w14:paraId="5203598B" w14:textId="77777777" w:rsidR="0063743B" w:rsidRPr="00883068" w:rsidRDefault="00883068">
      <w:pPr>
        <w:spacing w:line="240" w:lineRule="exact"/>
        <w:ind w:left="116" w:right="50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 xml:space="preserve">ed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eam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83068">
        <w:rPr>
          <w:rFonts w:asciiTheme="minorHAnsi" w:hAnsiTheme="minorHAnsi" w:cstheme="minorHAnsi"/>
          <w:sz w:val="22"/>
          <w:szCs w:val="22"/>
        </w:rPr>
        <w:t>ba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ed p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883068">
        <w:rPr>
          <w:rFonts w:asciiTheme="minorHAnsi" w:hAnsiTheme="minorHAnsi" w:cstheme="minorHAnsi"/>
          <w:sz w:val="22"/>
          <w:szCs w:val="22"/>
        </w:rPr>
        <w:t>ect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h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>anned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83068">
        <w:rPr>
          <w:rFonts w:asciiTheme="minorHAnsi" w:hAnsiTheme="minorHAnsi" w:cstheme="minorHAnsi"/>
          <w:sz w:val="22"/>
          <w:szCs w:val="22"/>
        </w:rPr>
        <w:t>e 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s De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op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ent</w:t>
      </w:r>
      <w:r w:rsidRPr="0088306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Li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hAnsiTheme="minorHAnsi" w:cstheme="minorHAnsi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 xml:space="preserve">e and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hAnsiTheme="minorHAnsi" w:cstheme="minorHAnsi"/>
          <w:sz w:val="22"/>
          <w:szCs w:val="22"/>
        </w:rPr>
        <w:t>ed a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l de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ab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es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eq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 xml:space="preserve">ed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o c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so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e p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am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us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d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 xml:space="preserve">o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 xml:space="preserve">e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 xml:space="preserve">S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ook</w:t>
      </w:r>
    </w:p>
    <w:p w14:paraId="658F0D60" w14:textId="77777777" w:rsidR="0063743B" w:rsidRPr="00883068" w:rsidRDefault="0063743B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C00FA96" w14:textId="77777777" w:rsidR="0063743B" w:rsidRPr="00883068" w:rsidRDefault="00883068">
      <w:pPr>
        <w:ind w:left="11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83068">
        <w:rPr>
          <w:rFonts w:asciiTheme="minorHAnsi" w:hAnsiTheme="minorHAnsi" w:cstheme="minorHAnsi"/>
          <w:b/>
          <w:sz w:val="22"/>
          <w:szCs w:val="22"/>
        </w:rPr>
        <w:t>a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b/>
          <w:sz w:val="22"/>
          <w:szCs w:val="22"/>
        </w:rPr>
        <w:t xml:space="preserve">abase </w:t>
      </w:r>
      <w:r w:rsidRPr="00883068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883068">
        <w:rPr>
          <w:rFonts w:asciiTheme="minorHAnsi" w:hAnsiTheme="minorHAnsi" w:cstheme="minorHAnsi"/>
          <w:b/>
          <w:sz w:val="22"/>
          <w:szCs w:val="22"/>
        </w:rPr>
        <w:t>e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b/>
          <w:sz w:val="22"/>
          <w:szCs w:val="22"/>
        </w:rPr>
        <w:t>gn</w:t>
      </w:r>
    </w:p>
    <w:p w14:paraId="0C9A16C0" w14:textId="77777777" w:rsidR="0063743B" w:rsidRPr="00883068" w:rsidRDefault="00883068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ned Ac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 xml:space="preserve">s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aba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us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ng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s, qu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,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 xml:space="preserve">sub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 xml:space="preserve">s,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 xml:space="preserve">s,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 xml:space="preserve">nd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po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</w:p>
    <w:p w14:paraId="0E677774" w14:textId="77777777" w:rsidR="0063743B" w:rsidRPr="00883068" w:rsidRDefault="0063743B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325E5D5B" w14:textId="77777777" w:rsidR="0063743B" w:rsidRPr="00883068" w:rsidRDefault="00883068">
      <w:pPr>
        <w:ind w:left="116" w:right="7152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W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883068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R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K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EX</w:t>
      </w:r>
      <w:r w:rsidRPr="00883068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IE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NC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883068">
        <w:rPr>
          <w:rFonts w:asciiTheme="minorHAnsi" w:hAnsiTheme="minorHAnsi" w:cstheme="minorHAnsi"/>
          <w:b/>
          <w:sz w:val="22"/>
          <w:szCs w:val="22"/>
        </w:rPr>
        <w:t xml:space="preserve"> In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b/>
          <w:sz w:val="22"/>
          <w:szCs w:val="22"/>
        </w:rPr>
        <w:t>er</w:t>
      </w:r>
      <w:r w:rsidRPr="00883068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, 2011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– Pr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t Mon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 xml:space="preserve">o, 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oe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 xml:space="preserve">,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</w:p>
    <w:p w14:paraId="69303915" w14:textId="77777777" w:rsidR="0063743B" w:rsidRPr="00883068" w:rsidRDefault="00883068">
      <w:pPr>
        <w:spacing w:before="16" w:line="240" w:lineRule="exact"/>
        <w:ind w:left="836" w:right="517" w:hanging="36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4EF315F9">
          <v:shape id="_x0000_i1030" type="#_x0000_t75" style="width:10.05pt;height:13.4pt">
            <v:imagedata r:id="rId8" o:title=""/>
          </v:shape>
        </w:pict>
      </w:r>
      <w:r w:rsidRPr="00883068">
        <w:rPr>
          <w:rFonts w:asciiTheme="minorHAnsi" w:hAnsiTheme="minorHAnsi" w:cstheme="minorHAnsi"/>
          <w:sz w:val="22"/>
          <w:szCs w:val="22"/>
        </w:rPr>
        <w:t xml:space="preserve">   </w:t>
      </w:r>
      <w:r w:rsidRPr="00883068">
        <w:rPr>
          <w:rFonts w:asciiTheme="minorHAnsi" w:hAnsiTheme="minorHAnsi" w:cstheme="minorHAnsi"/>
          <w:sz w:val="22"/>
          <w:szCs w:val="22"/>
        </w:rPr>
        <w:t>Se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hAnsiTheme="minorHAnsi" w:cstheme="minorHAnsi"/>
          <w:sz w:val="22"/>
          <w:szCs w:val="22"/>
        </w:rPr>
        <w:t>ed as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 xml:space="preserve">a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 xml:space="preserve">son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en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he b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us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oups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883068">
        <w:rPr>
          <w:rFonts w:asciiTheme="minorHAnsi" w:hAnsiTheme="minorHAnsi" w:cstheme="minorHAnsi"/>
          <w:sz w:val="22"/>
          <w:szCs w:val="22"/>
        </w:rPr>
        <w:t xml:space="preserve">nd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he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de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>er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ou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 xml:space="preserve">s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hAnsiTheme="minorHAnsi" w:cstheme="minorHAnsi"/>
          <w:sz w:val="22"/>
          <w:szCs w:val="22"/>
        </w:rPr>
        <w:t xml:space="preserve">e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 xml:space="preserve">em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.</w:t>
      </w:r>
    </w:p>
    <w:p w14:paraId="7A0AD057" w14:textId="77777777" w:rsidR="0063743B" w:rsidRPr="00883068" w:rsidRDefault="00883068">
      <w:pPr>
        <w:spacing w:before="15" w:line="240" w:lineRule="exact"/>
        <w:ind w:left="836" w:right="381" w:hanging="36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5E9ED58F">
          <v:shape id="_x0000_i1031" type="#_x0000_t75" style="width:10.05pt;height:13.4pt">
            <v:imagedata r:id="rId8" o:title=""/>
          </v:shape>
        </w:pict>
      </w:r>
      <w:r w:rsidRPr="00883068">
        <w:rPr>
          <w:rFonts w:asciiTheme="minorHAnsi" w:hAnsiTheme="minorHAnsi" w:cstheme="minorHAnsi"/>
          <w:sz w:val="22"/>
          <w:szCs w:val="22"/>
        </w:rPr>
        <w:t xml:space="preserve">  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onduc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ed c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 xml:space="preserve">on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883068">
        <w:rPr>
          <w:rFonts w:asciiTheme="minorHAnsi" w:hAnsiTheme="minorHAnsi" w:cstheme="minorHAnsi"/>
          <w:sz w:val="22"/>
          <w:szCs w:val="22"/>
        </w:rPr>
        <w:t>an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, c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ea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 xml:space="preserve">ed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ep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op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en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s, p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83068">
        <w:rPr>
          <w:rFonts w:asciiTheme="minorHAnsi" w:hAnsiTheme="minorHAnsi" w:cstheme="minorHAnsi"/>
          <w:sz w:val="22"/>
          <w:szCs w:val="22"/>
        </w:rPr>
        <w:t>uced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z w:val="22"/>
          <w:szCs w:val="22"/>
        </w:rPr>
        <w:t>nal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n sp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z w:val="22"/>
          <w:szCs w:val="22"/>
        </w:rPr>
        <w:t xml:space="preserve">ns,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 xml:space="preserve">ed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83068">
        <w:rPr>
          <w:rFonts w:asciiTheme="minorHAnsi" w:hAnsiTheme="minorHAnsi" w:cstheme="minorHAnsi"/>
          <w:sz w:val="22"/>
          <w:szCs w:val="22"/>
        </w:rPr>
        <w:t>nnel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,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ch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83068">
        <w:rPr>
          <w:rFonts w:asciiTheme="minorHAnsi" w:hAnsiTheme="minorHAnsi" w:cstheme="minorHAnsi"/>
          <w:sz w:val="22"/>
          <w:szCs w:val="22"/>
        </w:rPr>
        <w:t>ed c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og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83068">
        <w:rPr>
          <w:rFonts w:asciiTheme="minorHAnsi" w:hAnsiTheme="minorHAnsi" w:cstheme="minorHAnsi"/>
          <w:sz w:val="22"/>
          <w:szCs w:val="22"/>
        </w:rPr>
        <w:t>an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 xml:space="preserve">e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s,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d p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ed co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pa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y</w:t>
      </w:r>
    </w:p>
    <w:p w14:paraId="0BE78129" w14:textId="77777777" w:rsidR="0063743B" w:rsidRPr="00883068" w:rsidRDefault="00883068">
      <w:pPr>
        <w:spacing w:line="240" w:lineRule="exact"/>
        <w:ind w:left="83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83068">
        <w:rPr>
          <w:rFonts w:asciiTheme="minorHAnsi" w:hAnsiTheme="minorHAnsi" w:cstheme="minorHAnsi"/>
          <w:sz w:val="22"/>
          <w:szCs w:val="22"/>
        </w:rPr>
        <w:t>.</w:t>
      </w:r>
    </w:p>
    <w:p w14:paraId="4B52B692" w14:textId="77777777" w:rsidR="0063743B" w:rsidRPr="00883068" w:rsidRDefault="00883068">
      <w:pPr>
        <w:spacing w:before="18" w:line="240" w:lineRule="exact"/>
        <w:ind w:left="836" w:right="531" w:hanging="360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z w:val="22"/>
          <w:szCs w:val="22"/>
        </w:rPr>
        <w:pict w14:anchorId="0E73C291">
          <v:shape id="_x0000_s1027" type="#_x0000_t75" style="position:absolute;left:0;text-align:left;margin-left:82.8pt;margin-top:26.05pt;width:10.1pt;height:27pt;z-index:-1211;mso-position-horizontal-relative:page">
            <v:imagedata r:id="rId10" o:title=""/>
            <w10:wrap anchorx="page"/>
          </v:shape>
        </w:pict>
      </w:r>
      <w:r w:rsidRPr="00883068">
        <w:rPr>
          <w:rFonts w:asciiTheme="minorHAnsi" w:hAnsiTheme="minorHAnsi" w:cstheme="minorHAnsi"/>
          <w:sz w:val="22"/>
          <w:szCs w:val="22"/>
        </w:rPr>
        <w:pict w14:anchorId="09FBF292">
          <v:shape id="_x0000_i1032" type="#_x0000_t75" style="width:10.05pt;height:13.4pt">
            <v:imagedata r:id="rId8" o:title=""/>
          </v:shape>
        </w:pict>
      </w:r>
      <w:r w:rsidRPr="00883068">
        <w:rPr>
          <w:rFonts w:asciiTheme="minorHAnsi" w:hAnsiTheme="minorHAnsi" w:cstheme="minorHAnsi"/>
          <w:sz w:val="22"/>
          <w:szCs w:val="22"/>
        </w:rPr>
        <w:t xml:space="preserve">   </w:t>
      </w:r>
      <w:r w:rsidRPr="00883068">
        <w:rPr>
          <w:rFonts w:asciiTheme="minorHAnsi" w:hAnsiTheme="minorHAnsi" w:cstheme="minorHAnsi"/>
          <w:sz w:val="22"/>
          <w:szCs w:val="22"/>
        </w:rPr>
        <w:t>W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 xml:space="preserve">e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83068">
        <w:rPr>
          <w:rFonts w:asciiTheme="minorHAnsi" w:hAnsiTheme="minorHAnsi" w:cstheme="minorHAnsi"/>
          <w:sz w:val="22"/>
          <w:szCs w:val="22"/>
        </w:rPr>
        <w:t>on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es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or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ea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hAnsiTheme="minorHAnsi" w:cstheme="minorHAnsi"/>
          <w:sz w:val="22"/>
          <w:szCs w:val="22"/>
        </w:rPr>
        <w:t xml:space="preserve">, and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ue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d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ns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 xml:space="preserve">s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or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d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z w:val="22"/>
          <w:szCs w:val="22"/>
        </w:rPr>
        <w:t>cu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en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z w:val="22"/>
          <w:szCs w:val="22"/>
        </w:rPr>
        <w:t xml:space="preserve">n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or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ea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 xml:space="preserve">h box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 xml:space="preserve">n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83068">
        <w:rPr>
          <w:rFonts w:asciiTheme="minorHAnsi" w:hAnsiTheme="minorHAnsi" w:cstheme="minorHAnsi"/>
          <w:sz w:val="22"/>
          <w:szCs w:val="22"/>
        </w:rPr>
        <w:t xml:space="preserve">e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.</w:t>
      </w:r>
    </w:p>
    <w:p w14:paraId="3F32CD1D" w14:textId="77777777" w:rsidR="0063743B" w:rsidRPr="00883068" w:rsidRDefault="00883068">
      <w:pPr>
        <w:spacing w:before="10"/>
        <w:ind w:left="83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ed, p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d,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ec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de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83068">
        <w:rPr>
          <w:rFonts w:asciiTheme="minorHAnsi" w:hAnsiTheme="minorHAnsi" w:cstheme="minorHAnsi"/>
          <w:sz w:val="22"/>
          <w:szCs w:val="22"/>
        </w:rPr>
        <w:t xml:space="preserve">, and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 xml:space="preserve">ed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sh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83068">
        <w:rPr>
          <w:rFonts w:asciiTheme="minorHAnsi" w:hAnsiTheme="minorHAnsi" w:cstheme="minorHAnsi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 xml:space="preserve">ps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 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P to a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 xml:space="preserve">MS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883068">
        <w:rPr>
          <w:rFonts w:asciiTheme="minorHAnsi" w:hAnsiTheme="minorHAnsi" w:cstheme="minorHAnsi"/>
          <w:sz w:val="22"/>
          <w:szCs w:val="22"/>
        </w:rPr>
        <w:t>ss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e.</w:t>
      </w:r>
    </w:p>
    <w:p w14:paraId="1AF3B5B8" w14:textId="77777777" w:rsidR="0063743B" w:rsidRPr="00883068" w:rsidRDefault="00883068">
      <w:pPr>
        <w:spacing w:before="16"/>
        <w:ind w:left="836" w:right="79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ed</w:t>
      </w:r>
      <w:r w:rsidRPr="0088306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 xml:space="preserve">a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anu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83068">
        <w:rPr>
          <w:rFonts w:asciiTheme="minorHAnsi" w:hAnsiTheme="minorHAnsi" w:cstheme="minorHAnsi"/>
          <w:sz w:val="22"/>
          <w:szCs w:val="22"/>
        </w:rPr>
        <w:t>ng</w:t>
      </w:r>
      <w:r w:rsidRPr="0088306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 xml:space="preserve">t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o  un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 xml:space="preserve">d 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 xml:space="preserve">he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b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 xml:space="preserve">ss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and</w:t>
      </w:r>
      <w:r w:rsidRPr="0088306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83068">
        <w:rPr>
          <w:rFonts w:asciiTheme="minorHAnsi" w:hAnsiTheme="minorHAnsi" w:cstheme="minorHAnsi"/>
          <w:sz w:val="22"/>
          <w:szCs w:val="22"/>
        </w:rPr>
        <w:t xml:space="preserve">e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h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z w:val="22"/>
          <w:szCs w:val="22"/>
        </w:rPr>
        <w:t>b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ng suppo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83068">
        <w:rPr>
          <w:rFonts w:asciiTheme="minorHAnsi" w:hAnsiTheme="minorHAnsi" w:cstheme="minorHAnsi"/>
          <w:sz w:val="22"/>
          <w:szCs w:val="22"/>
        </w:rPr>
        <w:t>.</w:t>
      </w:r>
    </w:p>
    <w:p w14:paraId="128F01B4" w14:textId="77777777" w:rsidR="0063743B" w:rsidRPr="00883068" w:rsidRDefault="0063743B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341102A" w14:textId="77777777" w:rsidR="0063743B" w:rsidRPr="00883068" w:rsidRDefault="00883068">
      <w:pPr>
        <w:ind w:left="11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ACT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IVI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IES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/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H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883068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88306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88306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883068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4215D075" w14:textId="77777777" w:rsidR="0063743B" w:rsidRPr="00883068" w:rsidRDefault="00883068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83068">
        <w:rPr>
          <w:rFonts w:asciiTheme="minorHAnsi" w:hAnsiTheme="minorHAnsi" w:cstheme="minorHAnsi"/>
          <w:sz w:val="22"/>
          <w:szCs w:val="22"/>
        </w:rPr>
        <w:t>pha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83068">
        <w:rPr>
          <w:rFonts w:asciiTheme="minorHAnsi" w:hAnsiTheme="minorHAnsi" w:cstheme="minorHAnsi"/>
          <w:sz w:val="22"/>
          <w:szCs w:val="22"/>
        </w:rPr>
        <w:t>ap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83068">
        <w:rPr>
          <w:rFonts w:asciiTheme="minorHAnsi" w:hAnsiTheme="minorHAnsi" w:cstheme="minorHAnsi"/>
          <w:sz w:val="22"/>
          <w:szCs w:val="22"/>
        </w:rPr>
        <w:t>a P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o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83068">
        <w:rPr>
          <w:rFonts w:asciiTheme="minorHAnsi" w:hAnsiTheme="minorHAnsi" w:cstheme="minorHAnsi"/>
          <w:sz w:val="22"/>
          <w:szCs w:val="22"/>
        </w:rPr>
        <w:t>nal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83068">
        <w:rPr>
          <w:rFonts w:asciiTheme="minorHAnsi" w:hAnsiTheme="minorHAnsi" w:cstheme="minorHAnsi"/>
          <w:sz w:val="22"/>
          <w:szCs w:val="22"/>
        </w:rPr>
        <w:t>u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ss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z w:val="22"/>
          <w:szCs w:val="22"/>
        </w:rPr>
        <w:t>a</w:t>
      </w:r>
      <w:r w:rsidRPr="0088306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83068">
        <w:rPr>
          <w:rFonts w:asciiTheme="minorHAnsi" w:hAnsiTheme="minorHAnsi" w:cstheme="minorHAnsi"/>
          <w:spacing w:val="4"/>
          <w:sz w:val="22"/>
          <w:szCs w:val="22"/>
        </w:rPr>
        <w:t>)</w:t>
      </w:r>
      <w:r w:rsidRPr="00883068">
        <w:rPr>
          <w:rFonts w:asciiTheme="minorHAnsi" w:hAnsiTheme="minorHAnsi" w:cstheme="minorHAnsi"/>
          <w:sz w:val="22"/>
          <w:szCs w:val="22"/>
        </w:rPr>
        <w:t xml:space="preserve">,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883068">
        <w:rPr>
          <w:rFonts w:asciiTheme="minorHAnsi" w:hAnsiTheme="minorHAnsi" w:cstheme="minorHAnsi"/>
          <w:sz w:val="22"/>
          <w:szCs w:val="22"/>
        </w:rPr>
        <w:t>09 – Pr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z w:val="22"/>
          <w:szCs w:val="22"/>
        </w:rPr>
        <w:t>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</w:p>
    <w:p w14:paraId="59EAF0FE" w14:textId="77777777" w:rsidR="0063743B" w:rsidRPr="00883068" w:rsidRDefault="00883068">
      <w:pPr>
        <w:spacing w:before="1"/>
        <w:ind w:left="116"/>
        <w:rPr>
          <w:rFonts w:asciiTheme="minorHAnsi" w:hAnsiTheme="minorHAnsi" w:cstheme="minorHAnsi"/>
          <w:sz w:val="22"/>
          <w:szCs w:val="22"/>
        </w:rPr>
      </w:pPr>
      <w:r w:rsidRPr="0088306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83068">
        <w:rPr>
          <w:rFonts w:asciiTheme="minorHAnsi" w:hAnsiTheme="minorHAnsi" w:cstheme="minorHAnsi"/>
          <w:sz w:val="22"/>
          <w:szCs w:val="22"/>
        </w:rPr>
        <w:t>ean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883068">
        <w:rPr>
          <w:rFonts w:asciiTheme="minorHAnsi" w:hAnsiTheme="minorHAnsi" w:cstheme="minorHAnsi"/>
          <w:sz w:val="22"/>
          <w:szCs w:val="22"/>
        </w:rPr>
        <w:t xml:space="preserve">s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t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883068">
        <w:rPr>
          <w:rFonts w:asciiTheme="minorHAnsi" w:hAnsiTheme="minorHAnsi" w:cstheme="minorHAnsi"/>
          <w:sz w:val="22"/>
          <w:szCs w:val="22"/>
        </w:rPr>
        <w:t>4 s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83068">
        <w:rPr>
          <w:rFonts w:asciiTheme="minorHAnsi" w:hAnsiTheme="minorHAnsi" w:cstheme="minorHAnsi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8306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8306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83068">
        <w:rPr>
          <w:rFonts w:asciiTheme="minorHAnsi" w:hAnsiTheme="minorHAnsi" w:cstheme="minorHAnsi"/>
          <w:sz w:val="22"/>
          <w:szCs w:val="22"/>
        </w:rPr>
        <w:t>)</w:t>
      </w:r>
    </w:p>
    <w:sectPr w:rsidR="0063743B" w:rsidRPr="00883068">
      <w:pgSz w:w="12240" w:h="15840"/>
      <w:pgMar w:top="1080" w:right="118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843535"/>
    <w:multiLevelType w:val="multilevel"/>
    <w:tmpl w:val="F9AA7A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3B"/>
    <w:rsid w:val="0063743B"/>
    <w:rsid w:val="0088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9"/>
    <o:shapelayout v:ext="edit">
      <o:idmap v:ext="edit" data="1"/>
    </o:shapelayout>
  </w:shapeDefaults>
  <w:decimalSymbol w:val=","/>
  <w:listSeparator w:val=";"/>
  <w14:docId w14:val="7F571D4B"/>
  <w15:docId w15:val="{2C658842-E768-4EC7-84A0-591FF2FC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1337</Words>
  <Characters>7626</Characters>
  <Application>Microsoft Office Word</Application>
  <DocSecurity>0</DocSecurity>
  <Lines>63</Lines>
  <Paragraphs>17</Paragraphs>
  <ScaleCrop>false</ScaleCrop>
  <Company/>
  <LinksUpToDate>false</LinksUpToDate>
  <CharactersWithSpaces>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2021-07-06T12:48:00Z</dcterms:created>
  <dcterms:modified xsi:type="dcterms:W3CDTF">2021-07-06T13:20:00Z</dcterms:modified>
</cp:coreProperties>
</file>